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6B58B2D4" w:rsidR="006F5FD0" w:rsidRPr="00955343" w:rsidRDefault="006F5FD0" w:rsidP="00502BF3"/>
    <w:p w14:paraId="01BE87E4" w14:textId="52038298" w:rsidR="006F5FD0" w:rsidRDefault="00766931" w:rsidP="002F494F">
      <w:pPr>
        <w:jc w:val="center"/>
        <w:rPr>
          <w:b/>
          <w:sz w:val="28"/>
          <w:szCs w:val="28"/>
          <w:lang w:val="en-GB"/>
        </w:rPr>
      </w:pPr>
      <w:r>
        <w:rPr>
          <w:b/>
          <w:sz w:val="28"/>
          <w:szCs w:val="28"/>
          <w:lang w:val="en-GB"/>
        </w:rPr>
        <w:t xml:space="preserve">SUPPLY </w:t>
      </w:r>
      <w:r w:rsidR="00C03806" w:rsidRPr="00955343">
        <w:rPr>
          <w:b/>
          <w:sz w:val="28"/>
          <w:szCs w:val="28"/>
          <w:lang w:val="en-GB"/>
        </w:rPr>
        <w:t xml:space="preserve">CONTRACT </w:t>
      </w:r>
      <w:r w:rsidR="006F5FD0" w:rsidRPr="00955343">
        <w:rPr>
          <w:b/>
          <w:sz w:val="28"/>
          <w:szCs w:val="28"/>
          <w:lang w:val="en-GB"/>
        </w:rPr>
        <w:t>NOTICE</w:t>
      </w:r>
    </w:p>
    <w:p w14:paraId="02528144" w14:textId="77777777" w:rsidR="002542FD" w:rsidRPr="00955343" w:rsidRDefault="002542FD" w:rsidP="002F494F">
      <w:pPr>
        <w:jc w:val="center"/>
        <w:rPr>
          <w:rStyle w:val="Strong"/>
          <w:szCs w:val="24"/>
          <w:lang w:val="en-GB"/>
        </w:rPr>
      </w:pPr>
    </w:p>
    <w:p w14:paraId="16C724C2" w14:textId="63773F7F" w:rsidR="00F3539A" w:rsidRPr="00955343" w:rsidRDefault="00DB35A9" w:rsidP="00023E83">
      <w:pPr>
        <w:spacing w:beforeAutospacing="1" w:afterAutospacing="1"/>
        <w:rPr>
          <w:rStyle w:val="Strong"/>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5B463A74" w14:textId="4DEE2BD2" w:rsidR="00EF74CF" w:rsidRPr="00955343" w:rsidRDefault="00805ECD" w:rsidP="00491B6B">
      <w:pPr>
        <w:numPr>
          <w:ilvl w:val="0"/>
          <w:numId w:val="46"/>
        </w:numPr>
        <w:jc w:val="both"/>
        <w:outlineLvl w:val="0"/>
        <w:rPr>
          <w:rStyle w:val="Strong"/>
          <w:szCs w:val="24"/>
          <w:u w:val="single"/>
          <w:lang w:val="en-GB"/>
        </w:rPr>
      </w:pPr>
      <w:r w:rsidRPr="00955343">
        <w:rPr>
          <w:rStyle w:val="Strong"/>
          <w:szCs w:val="24"/>
          <w:u w:val="single"/>
          <w:lang w:val="en-GB"/>
        </w:rPr>
        <w:t>Buyer</w:t>
      </w:r>
    </w:p>
    <w:p w14:paraId="303D6D3A" w14:textId="75925ACB" w:rsidR="00EF74CF" w:rsidRPr="00955343" w:rsidRDefault="00EF74CF" w:rsidP="00582397">
      <w:pPr>
        <w:outlineLvl w:val="0"/>
        <w:rPr>
          <w:rStyle w:val="Strong"/>
          <w:b w:val="0"/>
          <w:szCs w:val="24"/>
          <w:lang w:val="en-GB"/>
        </w:rPr>
      </w:pPr>
      <w:r w:rsidRPr="00955343">
        <w:rPr>
          <w:rStyle w:val="Strong"/>
          <w:b w:val="0"/>
          <w:szCs w:val="24"/>
          <w:lang w:val="en-GB"/>
        </w:rPr>
        <w:t xml:space="preserve">Official name: </w:t>
      </w:r>
      <w:bookmarkStart w:id="0" w:name="_Hlk208328174"/>
      <w:r w:rsidR="00E65B26" w:rsidRPr="00E65B26">
        <w:rPr>
          <w:rStyle w:val="Strong"/>
          <w:b w:val="0"/>
          <w:szCs w:val="24"/>
          <w:lang w:val="en-GB"/>
        </w:rPr>
        <w:t>European Union Integrated Border Management Assistance Mission in Libya (EUBAM Libya</w:t>
      </w:r>
      <w:r w:rsidR="00E65B26">
        <w:rPr>
          <w:rStyle w:val="Strong"/>
          <w:b w:val="0"/>
          <w:szCs w:val="24"/>
          <w:lang w:val="en-GB"/>
        </w:rPr>
        <w:t>)</w:t>
      </w:r>
      <w:bookmarkEnd w:id="0"/>
      <w:r w:rsidR="00E65B26">
        <w:rPr>
          <w:rStyle w:val="Strong"/>
          <w:b w:val="0"/>
          <w:szCs w:val="24"/>
          <w:lang w:val="en-GB"/>
        </w:rPr>
        <w:t>.</w:t>
      </w:r>
    </w:p>
    <w:p w14:paraId="4AB21F64" w14:textId="0F200130" w:rsidR="00805ECD" w:rsidRPr="00955343" w:rsidRDefault="00805ECD" w:rsidP="00491B6B">
      <w:pPr>
        <w:numPr>
          <w:ilvl w:val="0"/>
          <w:numId w:val="46"/>
        </w:numPr>
        <w:jc w:val="both"/>
        <w:outlineLvl w:val="0"/>
        <w:rPr>
          <w:rStyle w:val="Strong"/>
          <w:b w:val="0"/>
          <w:szCs w:val="24"/>
          <w:lang w:val="en-GB"/>
        </w:rPr>
      </w:pPr>
      <w:r w:rsidRPr="00955343">
        <w:rPr>
          <w:rStyle w:val="Strong"/>
          <w:szCs w:val="24"/>
          <w:u w:val="single"/>
          <w:lang w:val="en-GB"/>
        </w:rPr>
        <w:t>Procedure</w:t>
      </w:r>
    </w:p>
    <w:p w14:paraId="16F47952" w14:textId="504A7E60" w:rsidR="00F948DD" w:rsidRPr="00955343" w:rsidRDefault="00F948DD" w:rsidP="00491B6B">
      <w:pPr>
        <w:numPr>
          <w:ilvl w:val="1"/>
          <w:numId w:val="46"/>
        </w:numPr>
        <w:jc w:val="both"/>
        <w:outlineLvl w:val="0"/>
        <w:rPr>
          <w:rStyle w:val="Strong"/>
          <w:b w:val="0"/>
          <w:szCs w:val="24"/>
          <w:lang w:val="en-GB"/>
        </w:rPr>
      </w:pPr>
      <w:r w:rsidRPr="00955343">
        <w:rPr>
          <w:rStyle w:val="Strong"/>
          <w:szCs w:val="24"/>
          <w:lang w:val="en-GB"/>
        </w:rPr>
        <w:t>Procedure</w:t>
      </w:r>
    </w:p>
    <w:p w14:paraId="211EB328" w14:textId="7A43043F" w:rsidR="00CF366A" w:rsidRPr="00955343" w:rsidRDefault="00B513FE" w:rsidP="1D143BEC">
      <w:pPr>
        <w:jc w:val="both"/>
        <w:outlineLvl w:val="0"/>
        <w:rPr>
          <w:rStyle w:val="Strong"/>
          <w:b w:val="0"/>
          <w:lang w:val="en-GB"/>
        </w:rPr>
      </w:pPr>
      <w:r w:rsidRPr="7389FC89">
        <w:rPr>
          <w:i/>
          <w:iCs/>
          <w:lang w:val="en-GB"/>
        </w:rPr>
        <w:t>Title:</w:t>
      </w:r>
      <w:r w:rsidRPr="7389FC89">
        <w:rPr>
          <w:rStyle w:val="Strong"/>
          <w:b w:val="0"/>
          <w:lang w:val="en-GB"/>
        </w:rPr>
        <w:t xml:space="preserve"> </w:t>
      </w:r>
      <w:r w:rsidR="00BA25FD" w:rsidRPr="7389FC89">
        <w:rPr>
          <w:rStyle w:val="Strong"/>
          <w:b w:val="0"/>
          <w:lang w:val="en-GB"/>
        </w:rPr>
        <w:t xml:space="preserve">Maintenance of </w:t>
      </w:r>
      <w:r w:rsidR="661EDE6B" w:rsidRPr="7389FC89">
        <w:rPr>
          <w:rStyle w:val="Strong"/>
          <w:b w:val="0"/>
          <w:lang w:val="en-GB"/>
        </w:rPr>
        <w:t xml:space="preserve">EUBAM </w:t>
      </w:r>
      <w:r w:rsidR="405D287C" w:rsidRPr="7389FC89">
        <w:rPr>
          <w:rStyle w:val="Strong"/>
          <w:b w:val="0"/>
          <w:lang w:val="en-GB"/>
        </w:rPr>
        <w:t xml:space="preserve">Libya </w:t>
      </w:r>
      <w:r w:rsidR="00BA25FD" w:rsidRPr="7389FC89">
        <w:rPr>
          <w:rStyle w:val="Strong"/>
          <w:b w:val="0"/>
          <w:lang w:val="en-GB"/>
        </w:rPr>
        <w:t xml:space="preserve">Mission’s Vehicles </w:t>
      </w:r>
    </w:p>
    <w:p w14:paraId="4BF02291" w14:textId="358550D2" w:rsidR="00805ECD" w:rsidRPr="00955343" w:rsidRDefault="00805ECD" w:rsidP="00491B6B">
      <w:pPr>
        <w:jc w:val="both"/>
        <w:rPr>
          <w:rStyle w:val="Emphasis"/>
          <w:i w:val="0"/>
          <w:szCs w:val="24"/>
          <w:lang w:val="en-GB"/>
        </w:rPr>
      </w:pPr>
      <w:r w:rsidRPr="00955343">
        <w:rPr>
          <w:rStyle w:val="Strong"/>
          <w:b w:val="0"/>
          <w:bCs/>
          <w:i/>
          <w:iCs/>
          <w:szCs w:val="24"/>
          <w:lang w:val="en-GB"/>
        </w:rPr>
        <w:t xml:space="preserve">Short description of the contract: </w:t>
      </w:r>
      <w:bookmarkStart w:id="1" w:name="_Hlk208327260"/>
      <w:r w:rsidR="00CA5D4B">
        <w:rPr>
          <w:rStyle w:val="Emphasis"/>
          <w:i w:val="0"/>
          <w:szCs w:val="24"/>
          <w:lang w:val="en-GB"/>
        </w:rPr>
        <w:t>The purpose</w:t>
      </w:r>
      <w:r w:rsidR="00DF0A23">
        <w:rPr>
          <w:rStyle w:val="Emphasis"/>
          <w:i w:val="0"/>
          <w:szCs w:val="24"/>
          <w:lang w:val="en-GB"/>
        </w:rPr>
        <w:t xml:space="preserve"> </w:t>
      </w:r>
      <w:r w:rsidR="00582397">
        <w:rPr>
          <w:rStyle w:val="Emphasis"/>
          <w:i w:val="0"/>
          <w:szCs w:val="24"/>
          <w:lang w:val="en-GB"/>
        </w:rPr>
        <w:t>of this procurement is to conclude a</w:t>
      </w:r>
      <w:r w:rsidR="00881EBE">
        <w:rPr>
          <w:rStyle w:val="Emphasis"/>
          <w:i w:val="0"/>
          <w:szCs w:val="24"/>
          <w:lang w:val="en-GB"/>
        </w:rPr>
        <w:t xml:space="preserve"> framework</w:t>
      </w:r>
      <w:r w:rsidR="00582397">
        <w:rPr>
          <w:rStyle w:val="Emphasis"/>
          <w:i w:val="0"/>
          <w:szCs w:val="24"/>
          <w:lang w:val="en-GB"/>
        </w:rPr>
        <w:t xml:space="preserve"> contract for the </w:t>
      </w:r>
      <w:r w:rsidR="004F5F9C">
        <w:rPr>
          <w:rStyle w:val="Emphasis"/>
          <w:i w:val="0"/>
          <w:szCs w:val="24"/>
          <w:lang w:val="en-GB"/>
        </w:rPr>
        <w:t xml:space="preserve">maintenance of EUBAM’s </w:t>
      </w:r>
      <w:r w:rsidR="00BF30E2">
        <w:rPr>
          <w:rStyle w:val="Emphasis"/>
          <w:i w:val="0"/>
          <w:szCs w:val="24"/>
          <w:lang w:val="en-GB"/>
        </w:rPr>
        <w:t xml:space="preserve">armored and soft skin </w:t>
      </w:r>
      <w:r w:rsidR="004F5F9C">
        <w:rPr>
          <w:rStyle w:val="Emphasis"/>
          <w:i w:val="0"/>
          <w:szCs w:val="24"/>
          <w:lang w:val="en-GB"/>
        </w:rPr>
        <w:t>vehicles</w:t>
      </w:r>
      <w:r w:rsidR="00582397">
        <w:rPr>
          <w:rStyle w:val="Emphasis"/>
          <w:i w:val="0"/>
          <w:szCs w:val="24"/>
          <w:lang w:val="en-GB"/>
        </w:rPr>
        <w:t xml:space="preserve"> as </w:t>
      </w:r>
      <w:r w:rsidR="00630203">
        <w:rPr>
          <w:rStyle w:val="Emphasis"/>
          <w:i w:val="0"/>
          <w:szCs w:val="24"/>
          <w:lang w:val="en-GB"/>
        </w:rPr>
        <w:t>described in the Technical Specifications</w:t>
      </w:r>
      <w:bookmarkEnd w:id="1"/>
      <w:r w:rsidR="00630203">
        <w:rPr>
          <w:rStyle w:val="Emphasis"/>
          <w:i w:val="0"/>
          <w:szCs w:val="24"/>
          <w:lang w:val="en-GB"/>
        </w:rPr>
        <w:t xml:space="preserve">. </w:t>
      </w:r>
    </w:p>
    <w:p w14:paraId="72519E5B" w14:textId="66F4C474" w:rsidR="00F948DD" w:rsidRPr="00955343" w:rsidRDefault="00F948DD" w:rsidP="00491B6B">
      <w:pPr>
        <w:jc w:val="both"/>
        <w:rPr>
          <w:rStyle w:val="Strong"/>
          <w:b w:val="0"/>
          <w:szCs w:val="24"/>
          <w:lang w:val="en-GB"/>
        </w:rPr>
      </w:pPr>
      <w:bookmarkStart w:id="2" w:name="_Hlk160464738"/>
      <w:r w:rsidRPr="00955343">
        <w:rPr>
          <w:rStyle w:val="Strong"/>
          <w:b w:val="0"/>
          <w:i/>
          <w:iCs/>
          <w:szCs w:val="24"/>
          <w:lang w:val="en-GB"/>
        </w:rPr>
        <w:t>Type of procedure:</w:t>
      </w:r>
      <w:r w:rsidRPr="00955343">
        <w:rPr>
          <w:rStyle w:val="Strong"/>
          <w:b w:val="0"/>
          <w:szCs w:val="24"/>
          <w:lang w:val="en-GB"/>
        </w:rPr>
        <w:t xml:space="preserve"> </w:t>
      </w:r>
      <w:r w:rsidR="00541AC3">
        <w:rPr>
          <w:rStyle w:val="Strong"/>
          <w:b w:val="0"/>
          <w:szCs w:val="24"/>
          <w:lang w:val="en-GB"/>
        </w:rPr>
        <w:t>Local open tender</w:t>
      </w:r>
    </w:p>
    <w:bookmarkEnd w:id="2"/>
    <w:p w14:paraId="404CA121" w14:textId="1B32E92A" w:rsidR="00F948DD" w:rsidRPr="00955343" w:rsidRDefault="00F948DD" w:rsidP="00491B6B">
      <w:pPr>
        <w:numPr>
          <w:ilvl w:val="2"/>
          <w:numId w:val="46"/>
        </w:numPr>
        <w:jc w:val="both"/>
        <w:rPr>
          <w:rStyle w:val="Strong"/>
          <w:bCs/>
          <w:i/>
          <w:iCs/>
          <w:szCs w:val="24"/>
          <w:lang w:val="en-GB"/>
        </w:rPr>
      </w:pPr>
      <w:r w:rsidRPr="00955343">
        <w:rPr>
          <w:rStyle w:val="Strong"/>
          <w:bCs/>
          <w:szCs w:val="24"/>
          <w:lang w:val="en-GB"/>
        </w:rPr>
        <w:t xml:space="preserve"> Purpose</w:t>
      </w:r>
    </w:p>
    <w:p w14:paraId="0B27B75F" w14:textId="40684DDA" w:rsidR="00F948DD" w:rsidRPr="004D3BDA" w:rsidRDefault="00F948DD" w:rsidP="00491B6B">
      <w:pPr>
        <w:jc w:val="both"/>
        <w:rPr>
          <w:rStyle w:val="Emphasis"/>
          <w:i w:val="0"/>
          <w:szCs w:val="24"/>
          <w:lang w:val="en-GB"/>
        </w:rPr>
      </w:pPr>
      <w:r w:rsidRPr="1D143BEC">
        <w:rPr>
          <w:rStyle w:val="Strong"/>
          <w:b w:val="0"/>
          <w:i/>
          <w:iCs/>
          <w:lang w:val="en-GB"/>
        </w:rPr>
        <w:t>Nature of the contract:</w:t>
      </w:r>
      <w:r w:rsidRPr="1D143BEC">
        <w:rPr>
          <w:rStyle w:val="Emphasis"/>
          <w:i w:val="0"/>
          <w:lang w:val="en-GB"/>
        </w:rPr>
        <w:t xml:space="preserve"> Supplies</w:t>
      </w:r>
    </w:p>
    <w:p w14:paraId="2A2C6D74" w14:textId="79193C8E" w:rsidR="12E180FE" w:rsidRDefault="12E180FE" w:rsidP="1D143BEC">
      <w:pPr>
        <w:jc w:val="both"/>
        <w:rPr>
          <w:szCs w:val="24"/>
          <w:lang w:val="fr-BE"/>
        </w:rPr>
      </w:pPr>
      <w:r w:rsidRPr="1D143BEC">
        <w:rPr>
          <w:i/>
          <w:iCs/>
          <w:szCs w:val="24"/>
          <w:lang w:val="fr-BE"/>
        </w:rPr>
        <w:t>Main classification</w:t>
      </w:r>
      <w:r w:rsidRPr="1D143BEC">
        <w:rPr>
          <w:szCs w:val="24"/>
          <w:lang w:val="fr-BE"/>
        </w:rPr>
        <w:t xml:space="preserve"> (</w:t>
      </w:r>
      <w:r w:rsidRPr="1D143BEC">
        <w:rPr>
          <w:b/>
          <w:bCs/>
          <w:szCs w:val="24"/>
          <w:u w:val="single"/>
          <w:lang w:val="fr-BE"/>
        </w:rPr>
        <w:t>CPV code)</w:t>
      </w:r>
      <w:r w:rsidRPr="1D143BEC">
        <w:rPr>
          <w:szCs w:val="24"/>
          <w:lang w:val="fr-BE"/>
        </w:rPr>
        <w:t>:</w:t>
      </w:r>
      <w:r w:rsidR="43713C72" w:rsidRPr="1D143BEC">
        <w:rPr>
          <w:szCs w:val="24"/>
          <w:lang w:val="fr-BE"/>
        </w:rPr>
        <w:t xml:space="preserve"> 34300000-0</w:t>
      </w:r>
    </w:p>
    <w:p w14:paraId="321956E2" w14:textId="79CAC5B4" w:rsidR="000154F0" w:rsidRPr="00955343" w:rsidRDefault="00C31FC4" w:rsidP="004911D5">
      <w:pPr>
        <w:numPr>
          <w:ilvl w:val="2"/>
          <w:numId w:val="48"/>
        </w:numPr>
        <w:ind w:hanging="1440"/>
        <w:jc w:val="both"/>
        <w:rPr>
          <w:rStyle w:val="Strong"/>
          <w:bCs/>
          <w:szCs w:val="24"/>
          <w:lang w:val="en-GB"/>
        </w:rPr>
      </w:pPr>
      <w:bookmarkStart w:id="3" w:name="_Hlk159863284"/>
      <w:r w:rsidRPr="00955343">
        <w:rPr>
          <w:rStyle w:val="Strong"/>
          <w:bCs/>
          <w:szCs w:val="24"/>
          <w:lang w:val="en-GB"/>
        </w:rPr>
        <w:t>General information</w:t>
      </w:r>
    </w:p>
    <w:p w14:paraId="23597C81" w14:textId="77777777" w:rsidR="003545B9" w:rsidRPr="00955343" w:rsidRDefault="00C31FC4" w:rsidP="00491B6B">
      <w:pPr>
        <w:jc w:val="both"/>
        <w:outlineLvl w:val="0"/>
        <w:rPr>
          <w:rStyle w:val="Strong"/>
          <w:b w:val="0"/>
          <w:bCs/>
          <w:szCs w:val="24"/>
          <w:lang w:val="en-GB"/>
        </w:rPr>
      </w:pPr>
      <w:r w:rsidRPr="00955343">
        <w:rPr>
          <w:rStyle w:val="Strong"/>
          <w:b w:val="0"/>
          <w:bCs/>
          <w:i/>
          <w:iCs/>
          <w:szCs w:val="24"/>
          <w:lang w:val="en-GB"/>
        </w:rPr>
        <w:t>Legal basis:</w:t>
      </w:r>
      <w:r w:rsidRPr="00955343">
        <w:rPr>
          <w:rStyle w:val="Strong"/>
          <w:b w:val="0"/>
          <w:bCs/>
          <w:szCs w:val="24"/>
          <w:lang w:val="en-GB"/>
        </w:rPr>
        <w:t xml:space="preserve"> </w:t>
      </w:r>
    </w:p>
    <w:p w14:paraId="7D809D9A" w14:textId="1F67D827" w:rsidR="003545B9" w:rsidRPr="00955343" w:rsidRDefault="00F25B4D" w:rsidP="00491B6B">
      <w:pPr>
        <w:jc w:val="both"/>
        <w:outlineLvl w:val="0"/>
        <w:rPr>
          <w:rStyle w:val="Strong"/>
          <w:b w:val="0"/>
          <w:bCs/>
          <w:szCs w:val="24"/>
          <w:lang w:val="en-GB"/>
        </w:rPr>
      </w:pPr>
      <w:r w:rsidRPr="00955343">
        <w:rPr>
          <w:rStyle w:val="Strong"/>
          <w:b w:val="0"/>
          <w:bCs/>
          <w:szCs w:val="24"/>
          <w:lang w:val="en-GB"/>
        </w:rPr>
        <w:t xml:space="preserve">Regulation (EU, Euratom) </w:t>
      </w:r>
      <w:r w:rsidR="00215212" w:rsidRPr="00955343">
        <w:rPr>
          <w:rStyle w:val="Strong"/>
          <w:b w:val="0"/>
          <w:bCs/>
          <w:szCs w:val="24"/>
          <w:lang w:val="en-GB"/>
        </w:rPr>
        <w:t>2024/2509</w:t>
      </w:r>
      <w:r w:rsidRPr="00955343">
        <w:rPr>
          <w:rStyle w:val="Strong"/>
          <w:b w:val="0"/>
          <w:bCs/>
          <w:szCs w:val="24"/>
          <w:lang w:val="en-GB"/>
        </w:rPr>
        <w:t xml:space="preserve"> of the European Parliament and of the Council of </w:t>
      </w:r>
      <w:r w:rsidR="00215212" w:rsidRPr="00955343">
        <w:rPr>
          <w:rStyle w:val="Strong"/>
          <w:b w:val="0"/>
          <w:bCs/>
          <w:szCs w:val="24"/>
          <w:lang w:val="en-GB"/>
        </w:rPr>
        <w:t>23 September 2024</w:t>
      </w:r>
      <w:r w:rsidRPr="00955343">
        <w:rPr>
          <w:rStyle w:val="Strong"/>
          <w:b w:val="0"/>
          <w:bCs/>
          <w:szCs w:val="24"/>
          <w:lang w:val="en-GB"/>
        </w:rPr>
        <w:t xml:space="preserve"> on the financial rules applicable to the general budget of the Union</w:t>
      </w:r>
      <w:r w:rsidRPr="00955343">
        <w:rPr>
          <w:rStyle w:val="FootnoteReference"/>
          <w:bCs/>
          <w:szCs w:val="24"/>
          <w:lang w:val="en-GB"/>
        </w:rPr>
        <w:footnoteReference w:id="1"/>
      </w:r>
      <w:r w:rsidRPr="00955343">
        <w:rPr>
          <w:rStyle w:val="Strong"/>
          <w:b w:val="0"/>
          <w:bCs/>
          <w:szCs w:val="24"/>
          <w:lang w:val="en-GB"/>
        </w:rPr>
        <w:t xml:space="preserve">. </w:t>
      </w:r>
    </w:p>
    <w:p w14:paraId="6B853A2F" w14:textId="655D8719" w:rsidR="00CD160F" w:rsidRPr="00955343" w:rsidRDefault="00642A14" w:rsidP="00491B6B">
      <w:pPr>
        <w:jc w:val="both"/>
        <w:outlineLvl w:val="0"/>
        <w:rPr>
          <w:bCs/>
          <w:szCs w:val="24"/>
          <w:lang w:val="en-GB"/>
        </w:rPr>
      </w:pPr>
      <w:r w:rsidRPr="00955343">
        <w:rPr>
          <w:bCs/>
          <w:szCs w:val="24"/>
          <w:lang w:val="en-GB"/>
        </w:rPr>
        <w:t>Local Law - Procurement award procedure applying to European Union external actions financed from the general budget of the European Union</w:t>
      </w:r>
      <w:r w:rsidR="00977AA0">
        <w:rPr>
          <w:bCs/>
          <w:szCs w:val="24"/>
          <w:lang w:val="en-GB"/>
        </w:rPr>
        <w:t>.</w:t>
      </w:r>
    </w:p>
    <w:bookmarkEnd w:id="3"/>
    <w:p w14:paraId="78D4AE56" w14:textId="77777777" w:rsidR="00C31FC4" w:rsidRPr="00955343" w:rsidRDefault="00C31FC4" w:rsidP="00491B6B">
      <w:pPr>
        <w:jc w:val="both"/>
        <w:outlineLvl w:val="0"/>
        <w:rPr>
          <w:b/>
          <w:bCs/>
          <w:szCs w:val="24"/>
          <w:lang w:val="en-GB"/>
        </w:rPr>
      </w:pPr>
      <w:r w:rsidRPr="00955343">
        <w:rPr>
          <w:b/>
          <w:bCs/>
          <w:szCs w:val="24"/>
          <w:lang w:val="en-GB"/>
        </w:rPr>
        <w:t>2.1.6.  Grounds for exclusion</w:t>
      </w:r>
    </w:p>
    <w:p w14:paraId="315A541C" w14:textId="30E71578" w:rsidR="00C31FC4" w:rsidRPr="00955343" w:rsidRDefault="00C31FC4" w:rsidP="00491B6B">
      <w:pPr>
        <w:jc w:val="both"/>
        <w:outlineLvl w:val="0"/>
        <w:rPr>
          <w:szCs w:val="24"/>
          <w:highlight w:val="yellow"/>
          <w:lang w:val="en-GB"/>
        </w:rPr>
      </w:pPr>
      <w:r w:rsidRPr="00955343">
        <w:rPr>
          <w:rStyle w:val="Strong"/>
          <w:b w:val="0"/>
          <w:bCs/>
          <w:i/>
          <w:iCs/>
          <w:szCs w:val="24"/>
          <w:lang w:val="en-GB"/>
        </w:rPr>
        <w:t>Description</w:t>
      </w:r>
      <w:r w:rsidRPr="00955343">
        <w:rPr>
          <w:rStyle w:val="Strong"/>
          <w:b w:val="0"/>
          <w:bCs/>
          <w:szCs w:val="24"/>
          <w:lang w:val="en-GB"/>
        </w:rPr>
        <w:t xml:space="preserve">: </w:t>
      </w:r>
      <w:r w:rsidRPr="00955343">
        <w:rPr>
          <w:szCs w:val="24"/>
          <w:lang w:val="en-GB"/>
        </w:rPr>
        <w:t>Please consult the procurement documents.</w:t>
      </w:r>
      <w:r w:rsidR="00CD160F" w:rsidRPr="00955343" w:rsidDel="00CD160F">
        <w:rPr>
          <w:szCs w:val="24"/>
          <w:lang w:val="en-GB"/>
        </w:rPr>
        <w:t xml:space="preserve"> </w:t>
      </w:r>
    </w:p>
    <w:p w14:paraId="074D5C2C" w14:textId="6C03FDEC" w:rsidR="00C31FC4" w:rsidRPr="00955343" w:rsidRDefault="00C31FC4" w:rsidP="00E36507">
      <w:pPr>
        <w:keepNext/>
        <w:jc w:val="both"/>
        <w:outlineLvl w:val="0"/>
        <w:rPr>
          <w:b/>
          <w:bCs/>
          <w:szCs w:val="24"/>
          <w:u w:val="single"/>
          <w:lang w:val="en-GB"/>
        </w:rPr>
      </w:pPr>
      <w:r w:rsidRPr="00955343">
        <w:rPr>
          <w:b/>
          <w:bCs/>
          <w:szCs w:val="24"/>
          <w:u w:val="single"/>
          <w:lang w:val="en-GB"/>
        </w:rPr>
        <w:lastRenderedPageBreak/>
        <w:t>5. Lot</w:t>
      </w:r>
    </w:p>
    <w:p w14:paraId="573D3BDE" w14:textId="770D6E78" w:rsidR="00CB4DD1" w:rsidRPr="00955343" w:rsidRDefault="00CB4DD1" w:rsidP="00491B6B">
      <w:pPr>
        <w:jc w:val="both"/>
        <w:outlineLvl w:val="0"/>
        <w:rPr>
          <w:rStyle w:val="Strong"/>
          <w:b w:val="0"/>
          <w:szCs w:val="24"/>
          <w:lang w:val="en-GB"/>
        </w:rPr>
      </w:pPr>
      <w:r w:rsidRPr="00A350E6">
        <w:rPr>
          <w:rStyle w:val="Strong"/>
          <w:b w:val="0"/>
          <w:szCs w:val="24"/>
          <w:lang w:val="en-GB"/>
        </w:rPr>
        <w:t>This contract is divided into lots:</w:t>
      </w:r>
      <w:r w:rsidRPr="00A350E6">
        <w:rPr>
          <w:rStyle w:val="Strong"/>
          <w:szCs w:val="24"/>
          <w:lang w:val="en-GB"/>
        </w:rPr>
        <w:t xml:space="preserve"> </w:t>
      </w:r>
      <w:r w:rsidRPr="00A350E6">
        <w:rPr>
          <w:rStyle w:val="Strong"/>
          <w:b w:val="0"/>
          <w:szCs w:val="24"/>
          <w:lang w:val="en-GB"/>
        </w:rPr>
        <w:t>no</w:t>
      </w:r>
    </w:p>
    <w:p w14:paraId="1DA31EE0" w14:textId="5C3F0FAF" w:rsidR="00CB4DD1" w:rsidRPr="00955343" w:rsidRDefault="00CB4DD1" w:rsidP="00491B6B">
      <w:pPr>
        <w:jc w:val="both"/>
        <w:outlineLvl w:val="0"/>
        <w:rPr>
          <w:rStyle w:val="Strong"/>
          <w:bCs/>
          <w:szCs w:val="24"/>
          <w:lang w:val="en-GB"/>
        </w:rPr>
      </w:pPr>
      <w:r w:rsidRPr="00955343">
        <w:rPr>
          <w:rStyle w:val="Strong"/>
          <w:bCs/>
          <w:szCs w:val="24"/>
          <w:lang w:val="en-GB"/>
        </w:rPr>
        <w:t>5.1. Information per lot</w:t>
      </w:r>
    </w:p>
    <w:p w14:paraId="50CA7D8F" w14:textId="52625963" w:rsidR="005619DF" w:rsidRPr="00955343" w:rsidRDefault="005619DF" w:rsidP="7389FC89">
      <w:pPr>
        <w:jc w:val="both"/>
        <w:outlineLvl w:val="0"/>
        <w:rPr>
          <w:rStyle w:val="Strong"/>
          <w:b w:val="0"/>
          <w:lang w:val="en-GB"/>
        </w:rPr>
      </w:pPr>
      <w:r w:rsidRPr="7389FC89">
        <w:rPr>
          <w:i/>
          <w:iCs/>
          <w:lang w:val="en-GB"/>
        </w:rPr>
        <w:t>Title:</w:t>
      </w:r>
      <w:r w:rsidR="008A3A4E" w:rsidRPr="7389FC89">
        <w:rPr>
          <w:rStyle w:val="Strong"/>
          <w:b w:val="0"/>
          <w:lang w:val="en-GB"/>
        </w:rPr>
        <w:t xml:space="preserve"> </w:t>
      </w:r>
      <w:r w:rsidR="00502BF3" w:rsidRPr="7389FC89">
        <w:rPr>
          <w:rStyle w:val="Strong"/>
          <w:b w:val="0"/>
          <w:lang w:val="en-GB"/>
        </w:rPr>
        <w:t>Maintenance of EUBAM Libya Mission’s Vehicles</w:t>
      </w:r>
    </w:p>
    <w:p w14:paraId="033FA494" w14:textId="142BFC5C" w:rsidR="005619DF" w:rsidRPr="00955343" w:rsidRDefault="005619DF" w:rsidP="00491B6B">
      <w:pPr>
        <w:jc w:val="both"/>
        <w:rPr>
          <w:rStyle w:val="Emphasis"/>
          <w:i w:val="0"/>
          <w:szCs w:val="24"/>
          <w:lang w:val="en-GB"/>
        </w:rPr>
      </w:pPr>
      <w:r w:rsidRPr="00955343">
        <w:rPr>
          <w:rStyle w:val="Strong"/>
          <w:b w:val="0"/>
          <w:bCs/>
          <w:i/>
          <w:iCs/>
          <w:szCs w:val="24"/>
          <w:lang w:val="en-GB"/>
        </w:rPr>
        <w:t xml:space="preserve">Short description of the contract: </w:t>
      </w:r>
      <w:r w:rsidR="00D92FB8">
        <w:rPr>
          <w:rStyle w:val="Emphasis"/>
          <w:i w:val="0"/>
          <w:szCs w:val="24"/>
          <w:lang w:val="en-GB"/>
        </w:rPr>
        <w:t xml:space="preserve">The purpose of this procurement is to conclude a </w:t>
      </w:r>
      <w:r w:rsidR="00A05752">
        <w:rPr>
          <w:rStyle w:val="Emphasis"/>
          <w:i w:val="0"/>
          <w:szCs w:val="24"/>
          <w:lang w:val="en-GB"/>
        </w:rPr>
        <w:t xml:space="preserve">framework </w:t>
      </w:r>
      <w:r w:rsidR="00D92FB8">
        <w:rPr>
          <w:rStyle w:val="Emphasis"/>
          <w:i w:val="0"/>
          <w:szCs w:val="24"/>
          <w:lang w:val="en-GB"/>
        </w:rPr>
        <w:t xml:space="preserve">contract for the </w:t>
      </w:r>
      <w:r w:rsidR="004C0C9A">
        <w:rPr>
          <w:rStyle w:val="Emphasis"/>
          <w:i w:val="0"/>
          <w:szCs w:val="24"/>
          <w:lang w:val="en-GB"/>
        </w:rPr>
        <w:t>maintenance of EUBAM’s vehicles</w:t>
      </w:r>
      <w:r w:rsidR="00D92FB8">
        <w:rPr>
          <w:rStyle w:val="Emphasis"/>
          <w:i w:val="0"/>
          <w:szCs w:val="24"/>
          <w:lang w:val="en-GB"/>
        </w:rPr>
        <w:t xml:space="preserve"> as described in the Technical Specifications</w:t>
      </w:r>
    </w:p>
    <w:p w14:paraId="6FEC05C1" w14:textId="6DA7BBC7" w:rsidR="00AA04F1" w:rsidRPr="00955343" w:rsidRDefault="00AA04F1" w:rsidP="00491B6B">
      <w:pPr>
        <w:jc w:val="both"/>
        <w:outlineLvl w:val="0"/>
        <w:rPr>
          <w:b/>
          <w:szCs w:val="24"/>
          <w:lang w:val="en-GB"/>
        </w:rPr>
      </w:pPr>
      <w:r w:rsidRPr="00955343">
        <w:rPr>
          <w:b/>
          <w:szCs w:val="24"/>
          <w:lang w:val="en-GB"/>
        </w:rPr>
        <w:t>5.1.1. Purpose</w:t>
      </w:r>
    </w:p>
    <w:p w14:paraId="0F692968" w14:textId="23A21853" w:rsidR="00627C4A" w:rsidRPr="00F14FB2" w:rsidRDefault="00AA04F1" w:rsidP="00491B6B">
      <w:pPr>
        <w:jc w:val="both"/>
        <w:outlineLvl w:val="0"/>
        <w:rPr>
          <w:rStyle w:val="Emphasis"/>
          <w:i w:val="0"/>
          <w:szCs w:val="24"/>
          <w:lang w:val="en-GB"/>
        </w:rPr>
      </w:pPr>
      <w:r w:rsidRPr="1D143BEC">
        <w:rPr>
          <w:rStyle w:val="Strong"/>
          <w:b w:val="0"/>
          <w:i/>
          <w:iCs/>
          <w:lang w:val="en-GB"/>
        </w:rPr>
        <w:t>Nature of the contract:</w:t>
      </w:r>
      <w:r w:rsidRPr="1D143BEC">
        <w:rPr>
          <w:rStyle w:val="Emphasis"/>
          <w:i w:val="0"/>
          <w:lang w:val="en-GB"/>
        </w:rPr>
        <w:t xml:space="preserve"> Supplies</w:t>
      </w:r>
    </w:p>
    <w:p w14:paraId="7977CF3B" w14:textId="5382FC7E" w:rsidR="1563888B" w:rsidRDefault="1563888B" w:rsidP="1D143BEC">
      <w:pPr>
        <w:jc w:val="both"/>
        <w:rPr>
          <w:szCs w:val="24"/>
          <w:lang w:val="fr-BE"/>
        </w:rPr>
      </w:pPr>
      <w:r w:rsidRPr="1D143BEC">
        <w:rPr>
          <w:i/>
          <w:iCs/>
          <w:szCs w:val="24"/>
          <w:lang w:val="fr-BE"/>
        </w:rPr>
        <w:t>Main classification</w:t>
      </w:r>
      <w:r w:rsidRPr="1D143BEC">
        <w:rPr>
          <w:szCs w:val="24"/>
          <w:lang w:val="fr-BE"/>
        </w:rPr>
        <w:t xml:space="preserve"> (</w:t>
      </w:r>
      <w:r w:rsidRPr="1D143BEC">
        <w:rPr>
          <w:b/>
          <w:bCs/>
          <w:szCs w:val="24"/>
          <w:u w:val="single"/>
          <w:lang w:val="fr-BE"/>
        </w:rPr>
        <w:t>CPV code)</w:t>
      </w:r>
      <w:r w:rsidRPr="1D143BEC">
        <w:rPr>
          <w:szCs w:val="24"/>
          <w:lang w:val="fr-BE"/>
        </w:rPr>
        <w:t>: 34300000-0</w:t>
      </w:r>
    </w:p>
    <w:p w14:paraId="3268A12C" w14:textId="77777777" w:rsidR="00EC49EC" w:rsidRPr="00955343" w:rsidRDefault="00C31FC4" w:rsidP="00491B6B">
      <w:pPr>
        <w:jc w:val="both"/>
        <w:outlineLvl w:val="0"/>
        <w:rPr>
          <w:b/>
          <w:szCs w:val="24"/>
          <w:lang w:val="en-GB"/>
        </w:rPr>
      </w:pPr>
      <w:r w:rsidRPr="00955343">
        <w:rPr>
          <w:b/>
          <w:szCs w:val="24"/>
          <w:lang w:val="en-GB"/>
        </w:rPr>
        <w:t xml:space="preserve">5.1.2. </w:t>
      </w:r>
      <w:r w:rsidR="00CB4DD1" w:rsidRPr="00955343">
        <w:rPr>
          <w:b/>
          <w:szCs w:val="24"/>
          <w:lang w:val="en-GB"/>
        </w:rPr>
        <w:t>Place of performance</w:t>
      </w:r>
    </w:p>
    <w:p w14:paraId="391C8C5D" w14:textId="0036E826" w:rsidR="00EC49EC" w:rsidRPr="00955343" w:rsidRDefault="008A6919" w:rsidP="00491B6B">
      <w:pPr>
        <w:jc w:val="both"/>
        <w:outlineLvl w:val="0"/>
        <w:rPr>
          <w:rStyle w:val="Strong"/>
          <w:b w:val="0"/>
          <w:szCs w:val="24"/>
          <w:highlight w:val="yellow"/>
          <w:lang w:val="en-GB"/>
        </w:rPr>
      </w:pPr>
      <w:r w:rsidRPr="0044027B">
        <w:rPr>
          <w:rStyle w:val="Strong"/>
          <w:b w:val="0"/>
          <w:szCs w:val="24"/>
          <w:lang w:val="en-GB"/>
        </w:rPr>
        <w:t>Country</w:t>
      </w:r>
      <w:r w:rsidR="00580B76" w:rsidRPr="0044027B">
        <w:rPr>
          <w:rStyle w:val="Strong"/>
          <w:b w:val="0"/>
          <w:szCs w:val="24"/>
          <w:lang w:val="en-GB"/>
        </w:rPr>
        <w:t>/Geographical zone</w:t>
      </w:r>
      <w:r w:rsidR="00EC49EC" w:rsidRPr="0044027B">
        <w:rPr>
          <w:rStyle w:val="Strong"/>
          <w:b w:val="0"/>
          <w:szCs w:val="24"/>
          <w:lang w:val="en-GB"/>
        </w:rPr>
        <w:t xml:space="preserve">: </w:t>
      </w:r>
      <w:r w:rsidR="0044027B" w:rsidRPr="0044027B">
        <w:rPr>
          <w:rStyle w:val="Strong"/>
          <w:b w:val="0"/>
          <w:szCs w:val="24"/>
          <w:lang w:val="en-GB"/>
        </w:rPr>
        <w:t>Tripoli, Libya</w:t>
      </w:r>
    </w:p>
    <w:p w14:paraId="37E385C4" w14:textId="4F1DA1A6" w:rsidR="001A56BA" w:rsidRPr="00955343" w:rsidRDefault="001A56BA" w:rsidP="00491B6B">
      <w:pPr>
        <w:jc w:val="both"/>
        <w:outlineLvl w:val="0"/>
        <w:rPr>
          <w:b/>
          <w:bCs/>
          <w:szCs w:val="24"/>
          <w:lang w:val="en-GB"/>
        </w:rPr>
      </w:pPr>
      <w:r w:rsidRPr="00955343">
        <w:rPr>
          <w:b/>
          <w:bCs/>
          <w:szCs w:val="24"/>
          <w:lang w:val="en-GB"/>
        </w:rPr>
        <w:t xml:space="preserve">5.1.3. </w:t>
      </w:r>
      <w:r w:rsidR="00A744DE" w:rsidRPr="00955343">
        <w:rPr>
          <w:b/>
          <w:bCs/>
          <w:szCs w:val="24"/>
          <w:lang w:val="en-GB"/>
        </w:rPr>
        <w:t>Estimated duration</w:t>
      </w:r>
    </w:p>
    <w:p w14:paraId="3ECF2B15" w14:textId="0A9DBAFB" w:rsidR="008777A8" w:rsidRPr="00855191" w:rsidRDefault="008777A8" w:rsidP="00855191">
      <w:pPr>
        <w:jc w:val="both"/>
        <w:outlineLvl w:val="0"/>
      </w:pPr>
      <w:r w:rsidRPr="1D143BEC">
        <w:rPr>
          <w:i/>
          <w:iCs/>
          <w:lang w:val="en-GB"/>
        </w:rPr>
        <w:t>Duration:</w:t>
      </w:r>
      <w:r w:rsidR="0044027B" w:rsidRPr="1D143BEC">
        <w:rPr>
          <w:i/>
          <w:iCs/>
          <w:lang w:val="en-GB"/>
        </w:rPr>
        <w:t xml:space="preserve"> </w:t>
      </w:r>
      <w:r w:rsidR="001E3023" w:rsidRPr="1D143BEC">
        <w:rPr>
          <w:lang w:val="en-GB"/>
        </w:rPr>
        <w:t xml:space="preserve"> </w:t>
      </w:r>
      <w:r w:rsidR="00855191">
        <w:t>The duration of the performance of the framework contract is 12 months</w:t>
      </w:r>
      <w:r w:rsidR="00E77C5B">
        <w:t xml:space="preserve"> from the date the framework contract is signed by the last party, or from 1</w:t>
      </w:r>
      <w:r w:rsidR="00E77C5B" w:rsidRPr="1D143BEC">
        <w:rPr>
          <w:vertAlign w:val="superscript"/>
        </w:rPr>
        <w:t>st</w:t>
      </w:r>
      <w:r w:rsidR="00E77C5B">
        <w:t xml:space="preserve"> September 2026, whichever occurs later</w:t>
      </w:r>
      <w:r w:rsidR="00855191">
        <w:t>. The contract is automatically renewed for another period of 12 months, unless one of the parties receives formal notification to the contrary at least 1 (one) month before the end of the ongoing implementation period. Renewal does not change or postpone any existing obligations</w:t>
      </w:r>
    </w:p>
    <w:p w14:paraId="327739FC" w14:textId="2D1A6C18" w:rsidR="005619DF" w:rsidRPr="00955343" w:rsidRDefault="005619DF" w:rsidP="00491B6B">
      <w:pPr>
        <w:jc w:val="both"/>
        <w:outlineLvl w:val="0"/>
        <w:rPr>
          <w:szCs w:val="24"/>
          <w:lang w:val="en-GB"/>
        </w:rPr>
      </w:pPr>
      <w:r w:rsidRPr="00955343">
        <w:rPr>
          <w:b/>
          <w:bCs/>
          <w:szCs w:val="24"/>
          <w:lang w:val="en-GB"/>
        </w:rPr>
        <w:t xml:space="preserve">5.1.5. </w:t>
      </w:r>
      <w:r w:rsidR="001E3023" w:rsidRPr="00955343">
        <w:rPr>
          <w:b/>
          <w:bCs/>
          <w:szCs w:val="24"/>
          <w:lang w:val="en-GB"/>
        </w:rPr>
        <w:t>Estimated v</w:t>
      </w:r>
      <w:r w:rsidRPr="00955343">
        <w:rPr>
          <w:b/>
          <w:bCs/>
          <w:szCs w:val="24"/>
          <w:lang w:val="en-GB"/>
        </w:rPr>
        <w:t>alue per lot</w:t>
      </w:r>
      <w:r w:rsidR="00247009" w:rsidRPr="00955343">
        <w:rPr>
          <w:b/>
          <w:bCs/>
          <w:szCs w:val="24"/>
          <w:lang w:val="en-GB"/>
        </w:rPr>
        <w:t xml:space="preserve"> (only for service contracts)</w:t>
      </w:r>
    </w:p>
    <w:p w14:paraId="52175EBD" w14:textId="22F858E4" w:rsidR="0066121A" w:rsidRDefault="0066121A" w:rsidP="00491B6B">
      <w:pPr>
        <w:jc w:val="both"/>
        <w:outlineLvl w:val="0"/>
        <w:rPr>
          <w:szCs w:val="24"/>
          <w:lang w:val="en-GB"/>
        </w:rPr>
      </w:pPr>
      <w:r>
        <w:rPr>
          <w:szCs w:val="24"/>
          <w:lang w:val="en-GB"/>
        </w:rPr>
        <w:t>Not applicable</w:t>
      </w:r>
    </w:p>
    <w:p w14:paraId="1BCC2D9B" w14:textId="121F33EA" w:rsidR="005619DF" w:rsidRPr="00955343" w:rsidRDefault="00D71ECD" w:rsidP="00491B6B">
      <w:pPr>
        <w:jc w:val="both"/>
        <w:outlineLvl w:val="0"/>
        <w:rPr>
          <w:b/>
          <w:bCs/>
          <w:szCs w:val="24"/>
          <w:lang w:val="en-GB"/>
        </w:rPr>
      </w:pPr>
      <w:r w:rsidRPr="00955343">
        <w:rPr>
          <w:b/>
          <w:bCs/>
          <w:szCs w:val="24"/>
          <w:lang w:val="en-GB"/>
        </w:rPr>
        <w:t xml:space="preserve">5.1.6. General information </w:t>
      </w:r>
      <w:r w:rsidR="001E3023" w:rsidRPr="00955343">
        <w:rPr>
          <w:b/>
          <w:bCs/>
          <w:szCs w:val="24"/>
          <w:lang w:val="en-GB"/>
        </w:rPr>
        <w:t xml:space="preserve"> </w:t>
      </w:r>
    </w:p>
    <w:p w14:paraId="14CAF33E" w14:textId="049BB044" w:rsidR="00895419" w:rsidRPr="00955343" w:rsidRDefault="004A7FEE" w:rsidP="00491B6B">
      <w:pPr>
        <w:jc w:val="both"/>
        <w:outlineLvl w:val="0"/>
        <w:rPr>
          <w:szCs w:val="24"/>
          <w:lang w:val="en-GB"/>
        </w:rPr>
      </w:pPr>
      <w:r w:rsidRPr="00955343">
        <w:rPr>
          <w:i/>
          <w:iCs/>
          <w:szCs w:val="24"/>
          <w:lang w:val="en-GB"/>
        </w:rPr>
        <w:t>Reserved participation:</w:t>
      </w:r>
      <w:r w:rsidR="00307E27" w:rsidRPr="00955343">
        <w:rPr>
          <w:i/>
          <w:iCs/>
          <w:szCs w:val="24"/>
          <w:lang w:val="en-GB"/>
        </w:rPr>
        <w:t xml:space="preserve"> </w:t>
      </w:r>
      <w:r w:rsidRPr="00955343">
        <w:rPr>
          <w:szCs w:val="24"/>
          <w:lang w:val="en-GB"/>
        </w:rPr>
        <w:t>none</w:t>
      </w:r>
      <w:r w:rsidR="00600DF9" w:rsidRPr="00955343">
        <w:rPr>
          <w:szCs w:val="24"/>
          <w:lang w:val="en-GB"/>
        </w:rPr>
        <w:t>.</w:t>
      </w:r>
    </w:p>
    <w:p w14:paraId="402F2247" w14:textId="63C5E1D0" w:rsidR="00895419" w:rsidRPr="00955343" w:rsidRDefault="00895419" w:rsidP="00491B6B">
      <w:pPr>
        <w:jc w:val="both"/>
        <w:outlineLvl w:val="0"/>
        <w:rPr>
          <w:szCs w:val="24"/>
          <w:lang w:val="en-GB"/>
        </w:rPr>
      </w:pPr>
      <w:r w:rsidRPr="00955343">
        <w:rPr>
          <w:i/>
          <w:iCs/>
          <w:szCs w:val="24"/>
          <w:lang w:val="en-GB"/>
        </w:rPr>
        <w:t>Procurement Project fully financed with EU Funds.</w:t>
      </w:r>
    </w:p>
    <w:p w14:paraId="15E5A4ED" w14:textId="39C474CB" w:rsidR="000F7D45" w:rsidRPr="00955343" w:rsidRDefault="000F7D45" w:rsidP="00491B6B">
      <w:pPr>
        <w:jc w:val="both"/>
        <w:outlineLvl w:val="0"/>
        <w:rPr>
          <w:b/>
          <w:szCs w:val="24"/>
          <w:lang w:val="en-GB"/>
        </w:rPr>
      </w:pPr>
      <w:r w:rsidRPr="00955343">
        <w:rPr>
          <w:b/>
          <w:szCs w:val="24"/>
          <w:lang w:val="en-GB"/>
        </w:rPr>
        <w:t>5.1.9. Selection criteria</w:t>
      </w:r>
    </w:p>
    <w:p w14:paraId="25F4E44D" w14:textId="542F6317" w:rsidR="000F7D45" w:rsidRPr="00955343" w:rsidRDefault="000F7D45" w:rsidP="00491B6B">
      <w:pPr>
        <w:jc w:val="both"/>
        <w:outlineLvl w:val="0"/>
        <w:rPr>
          <w:rStyle w:val="Strong"/>
          <w:b w:val="0"/>
          <w:szCs w:val="24"/>
          <w:lang w:val="en-GB"/>
        </w:rPr>
      </w:pPr>
      <w:r w:rsidRPr="00955343">
        <w:rPr>
          <w:i/>
          <w:iCs/>
          <w:szCs w:val="24"/>
          <w:lang w:val="en-GB"/>
        </w:rPr>
        <w:t>Criterion:</w:t>
      </w:r>
      <w:r w:rsidR="007960B1" w:rsidRPr="00955343">
        <w:rPr>
          <w:szCs w:val="24"/>
          <w:lang w:val="en-GB"/>
        </w:rPr>
        <w:t xml:space="preserve"> </w:t>
      </w:r>
    </w:p>
    <w:p w14:paraId="7C38BF08" w14:textId="504E2769" w:rsidR="003A4A56" w:rsidRPr="00955343" w:rsidRDefault="000F7D45" w:rsidP="00491B6B">
      <w:pPr>
        <w:jc w:val="both"/>
        <w:outlineLvl w:val="0"/>
        <w:rPr>
          <w:szCs w:val="24"/>
          <w:highlight w:val="yellow"/>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suitability to pursue the professional </w:t>
      </w:r>
      <w:r w:rsidR="007960B1" w:rsidRPr="00955343">
        <w:rPr>
          <w:szCs w:val="24"/>
          <w:lang w:val="en-GB"/>
        </w:rPr>
        <w:t>activity</w:t>
      </w:r>
    </w:p>
    <w:p w14:paraId="2AC17796" w14:textId="26B73044" w:rsidR="003A4A56" w:rsidRPr="003E34EF" w:rsidRDefault="0083205A" w:rsidP="00491B6B">
      <w:pPr>
        <w:jc w:val="both"/>
        <w:outlineLvl w:val="0"/>
        <w:rPr>
          <w:szCs w:val="24"/>
          <w:lang w:val="fr-BE"/>
        </w:rPr>
      </w:pPr>
      <w:r w:rsidRPr="003E34EF">
        <w:rPr>
          <w:rStyle w:val="Strong"/>
          <w:b w:val="0"/>
          <w:i/>
          <w:iCs/>
          <w:szCs w:val="24"/>
          <w:lang w:val="fr-BE"/>
        </w:rPr>
        <w:t>Description :</w:t>
      </w:r>
      <w:r w:rsidR="003A4A56" w:rsidRPr="003E34EF">
        <w:rPr>
          <w:szCs w:val="24"/>
          <w:lang w:val="fr-BE"/>
        </w:rPr>
        <w:t xml:space="preserve"> </w:t>
      </w:r>
      <w:bookmarkStart w:id="4" w:name="_Hlk208328342"/>
      <w:r w:rsidR="003A4A56" w:rsidRPr="0083205A">
        <w:rPr>
          <w:szCs w:val="24"/>
          <w:lang w:val="en-GB"/>
        </w:rPr>
        <w:t>Please consult procurement documents.</w:t>
      </w:r>
      <w:bookmarkEnd w:id="4"/>
    </w:p>
    <w:p w14:paraId="3D567A0A" w14:textId="0B30BCDA" w:rsidR="003A4A56" w:rsidRPr="00955343" w:rsidRDefault="003A4A56" w:rsidP="00491B6B">
      <w:pPr>
        <w:jc w:val="both"/>
        <w:outlineLvl w:val="0"/>
        <w:rPr>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economic and financial standing</w:t>
      </w:r>
    </w:p>
    <w:p w14:paraId="1A1BA0F9" w14:textId="760FEFFA" w:rsidR="003A4A56" w:rsidRPr="00955343" w:rsidRDefault="003A4A56"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491B6B">
      <w:pPr>
        <w:jc w:val="both"/>
        <w:outlineLvl w:val="0"/>
        <w:rPr>
          <w:rStyle w:val="Strong"/>
          <w:b w:val="0"/>
          <w:szCs w:val="24"/>
          <w:lang w:val="en-GB"/>
        </w:rPr>
      </w:pPr>
      <w:r w:rsidRPr="00955343">
        <w:rPr>
          <w:rStyle w:val="Strong"/>
          <w:b w:val="0"/>
          <w:i/>
          <w:iCs/>
          <w:szCs w:val="24"/>
          <w:lang w:val="en-GB"/>
        </w:rPr>
        <w:lastRenderedPageBreak/>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Pr="00955343" w:rsidRDefault="000F7D45" w:rsidP="00491B6B">
      <w:pPr>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245D27C0" w14:textId="77777777" w:rsidR="00EA1EB0" w:rsidRPr="00955343" w:rsidRDefault="00AD470D" w:rsidP="00491B6B">
      <w:pPr>
        <w:jc w:val="both"/>
        <w:outlineLvl w:val="0"/>
        <w:rPr>
          <w:b/>
          <w:bCs/>
          <w:szCs w:val="24"/>
          <w:lang w:val="en-GB"/>
        </w:rPr>
      </w:pPr>
      <w:r w:rsidRPr="00955343">
        <w:rPr>
          <w:b/>
          <w:bCs/>
          <w:szCs w:val="24"/>
          <w:lang w:val="en-GB"/>
        </w:rPr>
        <w:t>5.1.10. Award criteria</w:t>
      </w:r>
    </w:p>
    <w:p w14:paraId="39903463" w14:textId="1BBF1449" w:rsidR="00C0690C" w:rsidRPr="00540459" w:rsidRDefault="00EA1EB0" w:rsidP="00491B6B">
      <w:pPr>
        <w:jc w:val="both"/>
        <w:outlineLvl w:val="0"/>
        <w:rPr>
          <w:szCs w:val="24"/>
          <w:lang w:val="en-GB"/>
        </w:rPr>
      </w:pPr>
      <w:r w:rsidRPr="00540459">
        <w:rPr>
          <w:i/>
          <w:iCs/>
          <w:szCs w:val="24"/>
          <w:lang w:val="en-GB"/>
        </w:rPr>
        <w:t>Criterion:</w:t>
      </w:r>
      <w:r w:rsidRPr="00540459">
        <w:rPr>
          <w:szCs w:val="24"/>
          <w:lang w:val="en-GB"/>
        </w:rPr>
        <w:t xml:space="preserve"> </w:t>
      </w:r>
      <w:r w:rsidR="00BD0DBA" w:rsidRPr="00540459">
        <w:rPr>
          <w:szCs w:val="24"/>
          <w:lang w:val="en-GB"/>
        </w:rPr>
        <w:t>Lowest price</w:t>
      </w:r>
    </w:p>
    <w:p w14:paraId="697C1202" w14:textId="2DDC7A0F" w:rsidR="006C0693" w:rsidRPr="00955343" w:rsidRDefault="009F1DD6" w:rsidP="00491B6B">
      <w:pPr>
        <w:jc w:val="both"/>
        <w:outlineLvl w:val="0"/>
        <w:rPr>
          <w:rStyle w:val="Strong"/>
          <w:szCs w:val="24"/>
          <w:lang w:val="en-GB"/>
        </w:rPr>
      </w:pPr>
      <w:r w:rsidRPr="00955343">
        <w:rPr>
          <w:b/>
          <w:szCs w:val="24"/>
          <w:lang w:val="en-GB"/>
        </w:rPr>
        <w:t>5.1.11. Procurement documents</w:t>
      </w:r>
    </w:p>
    <w:p w14:paraId="04D66D48" w14:textId="1407B21C" w:rsidR="00462D53" w:rsidRPr="00955343" w:rsidRDefault="00462D53" w:rsidP="00491B6B">
      <w:pPr>
        <w:jc w:val="both"/>
        <w:outlineLvl w:val="0"/>
        <w:rPr>
          <w:rStyle w:val="Strong"/>
          <w:szCs w:val="24"/>
          <w:u w:val="single"/>
          <w:lang w:val="en-GB"/>
        </w:rPr>
      </w:pPr>
      <w:r w:rsidRPr="00955343">
        <w:rPr>
          <w:bCs/>
          <w:i/>
          <w:iCs/>
          <w:szCs w:val="24"/>
          <w:lang w:val="en-GB"/>
        </w:rPr>
        <w:t>Languages in which the procurement documents are officially available:</w:t>
      </w:r>
      <w:r w:rsidR="00E4557B">
        <w:rPr>
          <w:bCs/>
          <w:i/>
          <w:iCs/>
          <w:szCs w:val="24"/>
          <w:lang w:val="en-GB"/>
        </w:rPr>
        <w:t xml:space="preserve"> </w:t>
      </w:r>
      <w:r w:rsidR="00E4557B" w:rsidRPr="00E4557B">
        <w:rPr>
          <w:bCs/>
          <w:szCs w:val="24"/>
          <w:lang w:val="en-GB"/>
        </w:rPr>
        <w:t>English</w:t>
      </w:r>
    </w:p>
    <w:p w14:paraId="31F6ACAB" w14:textId="64782353" w:rsidR="007E53CC" w:rsidRPr="00955343" w:rsidRDefault="007E53CC" w:rsidP="00E36507">
      <w:pPr>
        <w:keepNext/>
        <w:jc w:val="both"/>
        <w:outlineLvl w:val="0"/>
        <w:rPr>
          <w:rStyle w:val="Strong"/>
          <w:szCs w:val="24"/>
          <w:lang w:val="en-GB"/>
        </w:rPr>
      </w:pPr>
      <w:r w:rsidRPr="00955343">
        <w:rPr>
          <w:rStyle w:val="Strong"/>
          <w:szCs w:val="24"/>
          <w:lang w:val="en-GB"/>
        </w:rPr>
        <w:t>5.1.12. Terms of procurement</w:t>
      </w:r>
    </w:p>
    <w:p w14:paraId="283501F0" w14:textId="55A63ADA"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r w:rsidR="006F2E58">
        <w:rPr>
          <w:szCs w:val="24"/>
          <w:lang w:val="en-GB"/>
        </w:rPr>
        <w:t>via email as per instructions</w:t>
      </w:r>
    </w:p>
    <w:p w14:paraId="2CEB5710" w14:textId="704D1221" w:rsidR="007E53CC" w:rsidRDefault="007E53CC" w:rsidP="00491B6B">
      <w:pPr>
        <w:widowControl/>
        <w:shd w:val="clear" w:color="auto" w:fill="FFFFFF"/>
        <w:spacing w:before="0"/>
        <w:jc w:val="both"/>
        <w:rPr>
          <w:bCs/>
          <w:i/>
          <w:iCs/>
          <w:szCs w:val="24"/>
          <w:highlight w:val="lightGray"/>
          <w:lang w:val="en-GB"/>
        </w:rPr>
      </w:pPr>
      <w:r w:rsidRPr="00955343">
        <w:rPr>
          <w:bCs/>
          <w:i/>
          <w:iCs/>
          <w:szCs w:val="24"/>
          <w:lang w:val="en-GB"/>
        </w:rPr>
        <w:t>Languages in which tenders or requests to participate may be submitted: </w:t>
      </w:r>
      <w:r w:rsidR="006F2E58" w:rsidRPr="006F2E58">
        <w:rPr>
          <w:rStyle w:val="Strong"/>
          <w:b w:val="0"/>
          <w:szCs w:val="24"/>
          <w:lang w:val="en-GB"/>
        </w:rPr>
        <w:t>English</w:t>
      </w:r>
    </w:p>
    <w:p w14:paraId="0C2755B3" w14:textId="6D39936C" w:rsidR="00701C42" w:rsidRDefault="007E53CC" w:rsidP="002F494F">
      <w:pPr>
        <w:widowControl/>
        <w:shd w:val="clear" w:color="auto" w:fill="FFFFFF"/>
        <w:spacing w:before="0"/>
        <w:jc w:val="both"/>
        <w:rPr>
          <w:rStyle w:val="Strong"/>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76715162" w14:textId="269712CB" w:rsidR="005866D2" w:rsidRDefault="536F3317" w:rsidP="07B8FCB5">
      <w:pPr>
        <w:widowControl/>
        <w:shd w:val="clear" w:color="auto" w:fill="FFFFFF" w:themeFill="background1"/>
        <w:spacing w:before="0"/>
        <w:jc w:val="both"/>
        <w:rPr>
          <w:rStyle w:val="Strong"/>
          <w:lang w:val="en-GB"/>
        </w:rPr>
      </w:pPr>
      <w:r w:rsidRPr="3C848D1F">
        <w:rPr>
          <w:rStyle w:val="Strong"/>
          <w:lang w:val="en-GB"/>
        </w:rPr>
        <w:t xml:space="preserve">Date: </w:t>
      </w:r>
      <w:r w:rsidR="32F5A982" w:rsidRPr="3C848D1F">
        <w:rPr>
          <w:rStyle w:val="Strong"/>
          <w:lang w:val="en-GB"/>
        </w:rPr>
        <w:t>1</w:t>
      </w:r>
      <w:r w:rsidR="764F7CD0" w:rsidRPr="3C848D1F">
        <w:rPr>
          <w:rStyle w:val="Strong"/>
          <w:lang w:val="en-GB"/>
        </w:rPr>
        <w:t>7</w:t>
      </w:r>
      <w:r w:rsidRPr="3C848D1F">
        <w:rPr>
          <w:rStyle w:val="Strong"/>
          <w:lang w:val="en-GB"/>
        </w:rPr>
        <w:t>/</w:t>
      </w:r>
      <w:r w:rsidR="25ED8829" w:rsidRPr="3C848D1F">
        <w:rPr>
          <w:rStyle w:val="Strong"/>
          <w:lang w:val="en-GB"/>
        </w:rPr>
        <w:t>0</w:t>
      </w:r>
      <w:r w:rsidR="668B4E15" w:rsidRPr="3C848D1F">
        <w:rPr>
          <w:rStyle w:val="Strong"/>
          <w:lang w:val="en-GB"/>
        </w:rPr>
        <w:t>8</w:t>
      </w:r>
      <w:r w:rsidR="25ED8829" w:rsidRPr="3C848D1F">
        <w:rPr>
          <w:rStyle w:val="Strong"/>
          <w:lang w:val="en-GB"/>
        </w:rPr>
        <w:t>/</w:t>
      </w:r>
      <w:r w:rsidRPr="3C848D1F">
        <w:rPr>
          <w:rStyle w:val="Strong"/>
          <w:lang w:val="en-GB"/>
        </w:rPr>
        <w:t>202</w:t>
      </w:r>
      <w:r w:rsidR="18D7B64A" w:rsidRPr="3C848D1F">
        <w:rPr>
          <w:rStyle w:val="Strong"/>
          <w:lang w:val="en-GB"/>
        </w:rPr>
        <w:t>6</w:t>
      </w:r>
    </w:p>
    <w:p w14:paraId="77565462" w14:textId="5835E92C" w:rsidR="005866D2" w:rsidRPr="005866D2" w:rsidRDefault="005866D2" w:rsidP="002F494F">
      <w:pPr>
        <w:widowControl/>
        <w:shd w:val="clear" w:color="auto" w:fill="FFFFFF"/>
        <w:spacing w:before="0"/>
        <w:jc w:val="both"/>
        <w:rPr>
          <w:rStyle w:val="Strong"/>
          <w:b w:val="0"/>
          <w:bCs/>
          <w:i/>
          <w:iCs/>
        </w:rPr>
      </w:pPr>
      <w:r>
        <w:rPr>
          <w:rStyle w:val="Strong"/>
          <w:szCs w:val="24"/>
          <w:lang w:val="en-GB"/>
        </w:rPr>
        <w:t>Local Time: 1</w:t>
      </w:r>
      <w:r w:rsidR="002E0CA3">
        <w:rPr>
          <w:rStyle w:val="Strong"/>
          <w:szCs w:val="24"/>
          <w:lang w:val="en-GB"/>
        </w:rPr>
        <w:t>7</w:t>
      </w:r>
      <w:r>
        <w:rPr>
          <w:rStyle w:val="Strong"/>
          <w:szCs w:val="24"/>
          <w:lang w:val="en-GB"/>
        </w:rPr>
        <w:t>:00</w:t>
      </w:r>
    </w:p>
    <w:p w14:paraId="05A4314C" w14:textId="20FD8178" w:rsidR="007E53CC" w:rsidRPr="00955343" w:rsidRDefault="007E53CC" w:rsidP="00491B6B">
      <w:pPr>
        <w:widowControl/>
        <w:shd w:val="clear" w:color="auto" w:fill="FFFFFF"/>
        <w:spacing w:before="0"/>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DC7B524" w14:textId="5C13BBE9" w:rsidR="00B5037A" w:rsidRPr="000374E7" w:rsidRDefault="007463F2" w:rsidP="002F494F">
      <w:pPr>
        <w:jc w:val="both"/>
        <w:outlineLvl w:val="0"/>
        <w:rPr>
          <w:rStyle w:val="Strong"/>
          <w:szCs w:val="24"/>
          <w:u w:val="single"/>
          <w:lang w:val="en-GB"/>
        </w:rPr>
      </w:pPr>
      <w:bookmarkStart w:id="5" w:name="_Hlk159863882"/>
      <w:r w:rsidRPr="000374E7">
        <w:rPr>
          <w:rStyle w:val="Strong"/>
          <w:szCs w:val="24"/>
          <w:u w:val="single"/>
          <w:lang w:val="en-GB"/>
        </w:rPr>
        <w:t xml:space="preserve">8. </w:t>
      </w:r>
      <w:r w:rsidR="005F0E1E" w:rsidRPr="000374E7">
        <w:rPr>
          <w:rStyle w:val="Strong"/>
          <w:szCs w:val="24"/>
          <w:u w:val="single"/>
          <w:lang w:val="en-GB"/>
        </w:rPr>
        <w:t>Organi</w:t>
      </w:r>
      <w:r w:rsidR="00D2768D" w:rsidRPr="000374E7">
        <w:rPr>
          <w:rStyle w:val="Strong"/>
          <w:szCs w:val="24"/>
          <w:u w:val="single"/>
          <w:lang w:val="en-GB"/>
        </w:rPr>
        <w:t>s</w:t>
      </w:r>
      <w:r w:rsidR="005F0E1E" w:rsidRPr="000374E7">
        <w:rPr>
          <w:rStyle w:val="Strong"/>
          <w:szCs w:val="24"/>
          <w:u w:val="single"/>
          <w:lang w:val="en-GB"/>
        </w:rPr>
        <w:t>ation</w:t>
      </w:r>
    </w:p>
    <w:p w14:paraId="6E8F8E76" w14:textId="77777777" w:rsidR="00CE279D" w:rsidRPr="00955343" w:rsidRDefault="00CE279D" w:rsidP="00491B6B">
      <w:pPr>
        <w:widowControl/>
        <w:spacing w:before="0" w:after="0"/>
        <w:jc w:val="both"/>
        <w:rPr>
          <w:szCs w:val="24"/>
          <w:highlight w:val="yellow"/>
          <w:lang w:val="en-GB"/>
        </w:rPr>
      </w:pPr>
    </w:p>
    <w:p w14:paraId="6F8D38EB" w14:textId="23973180" w:rsidR="00B5037A" w:rsidRPr="00955343" w:rsidRDefault="00B5037A" w:rsidP="00E36507">
      <w:pPr>
        <w:spacing w:before="0"/>
        <w:jc w:val="both"/>
        <w:outlineLvl w:val="0"/>
        <w:rPr>
          <w:szCs w:val="24"/>
          <w:lang w:val="en-GB"/>
        </w:rPr>
      </w:pPr>
      <w:r w:rsidRPr="00955343">
        <w:rPr>
          <w:szCs w:val="24"/>
          <w:lang w:val="en-GB"/>
        </w:rPr>
        <w:t xml:space="preserve">Official name: </w:t>
      </w:r>
      <w:r w:rsidR="00C92E85" w:rsidRPr="00C92E85">
        <w:rPr>
          <w:szCs w:val="24"/>
          <w:lang w:val="en-GB"/>
        </w:rPr>
        <w:t>European Union Integrated Border Management Assistance Mission in Libya (EUBAM Libya)</w:t>
      </w:r>
    </w:p>
    <w:p w14:paraId="0B862102" w14:textId="314B7418" w:rsidR="00B5037A" w:rsidRPr="00701C42" w:rsidRDefault="00701C42" w:rsidP="00701C42">
      <w:pPr>
        <w:widowControl/>
        <w:spacing w:before="0" w:after="120"/>
        <w:contextualSpacing/>
        <w:jc w:val="both"/>
        <w:rPr>
          <w:snapToGrid/>
          <w:szCs w:val="24"/>
          <w:lang w:val="en-GB" w:eastAsia="en-GB"/>
        </w:rPr>
      </w:pPr>
      <w:r>
        <w:rPr>
          <w:snapToGrid/>
          <w:szCs w:val="24"/>
          <w:lang w:val="en-GB" w:eastAsia="en-GB"/>
        </w:rPr>
        <w:t xml:space="preserve">Official address: </w:t>
      </w:r>
      <w:r w:rsidR="00D62A8B" w:rsidRPr="00D62A8B">
        <w:rPr>
          <w:snapToGrid/>
          <w:szCs w:val="24"/>
          <w:lang w:val="en-GB" w:eastAsia="en-GB"/>
        </w:rPr>
        <w:t>Sidi Abduljalil, Janzour, Palm City – Tripoli, Libya.</w:t>
      </w:r>
    </w:p>
    <w:p w14:paraId="33ACFB1B" w14:textId="50A7103E" w:rsidR="00B5037A" w:rsidRPr="00955343" w:rsidRDefault="00B5037A" w:rsidP="00E36507">
      <w:pPr>
        <w:spacing w:before="0"/>
        <w:jc w:val="both"/>
        <w:outlineLvl w:val="0"/>
        <w:rPr>
          <w:szCs w:val="24"/>
          <w:lang w:val="en-GB"/>
        </w:rPr>
      </w:pPr>
      <w:r w:rsidRPr="00955343">
        <w:rPr>
          <w:szCs w:val="24"/>
          <w:lang w:val="en-GB"/>
        </w:rPr>
        <w:t xml:space="preserve">Email: </w:t>
      </w:r>
      <w:r w:rsidR="00EB2E03">
        <w:rPr>
          <w:szCs w:val="24"/>
          <w:lang w:val="en-GB"/>
        </w:rPr>
        <w:t>procurement@eubam-libya.eu</w:t>
      </w:r>
    </w:p>
    <w:p w14:paraId="177CBCA5" w14:textId="436C2833" w:rsidR="00B5037A" w:rsidRDefault="00B5037A" w:rsidP="5D7D06DA">
      <w:pPr>
        <w:spacing w:before="0"/>
        <w:jc w:val="both"/>
        <w:outlineLvl w:val="0"/>
        <w:rPr>
          <w:lang w:val="en-GB"/>
        </w:rPr>
      </w:pPr>
      <w:r w:rsidRPr="5D7D06DA">
        <w:rPr>
          <w:lang w:val="en-GB"/>
        </w:rPr>
        <w:t>Internet address:</w:t>
      </w:r>
      <w:r w:rsidR="0AA77CED" w:rsidRPr="5D7D06DA">
        <w:rPr>
          <w:lang w:val="en-GB"/>
        </w:rPr>
        <w:t xml:space="preserve"> </w:t>
      </w:r>
      <w:hyperlink r:id="rId11">
        <w:r w:rsidR="0AA77CED" w:rsidRPr="5D7D06DA">
          <w:rPr>
            <w:rStyle w:val="Hyperlink"/>
            <w:lang w:val="en-GB"/>
          </w:rPr>
          <w:t>https://www.eeas.europa.eu/eubam-libya</w:t>
        </w:r>
      </w:hyperlink>
    </w:p>
    <w:p w14:paraId="152A6D25" w14:textId="76815107" w:rsidR="00B5037A" w:rsidRPr="00955343" w:rsidRDefault="00B5037A" w:rsidP="00CE279D">
      <w:pPr>
        <w:spacing w:before="0"/>
        <w:jc w:val="both"/>
        <w:outlineLvl w:val="0"/>
        <w:rPr>
          <w:szCs w:val="24"/>
          <w:lang w:val="en-GB"/>
        </w:rPr>
      </w:pPr>
      <w:r w:rsidRPr="00955343">
        <w:rPr>
          <w:szCs w:val="24"/>
          <w:lang w:val="en-GB"/>
        </w:rPr>
        <w:t>Roles of this organisation:</w:t>
      </w:r>
      <w:r w:rsidR="00F31DC5" w:rsidRPr="00955343">
        <w:rPr>
          <w:szCs w:val="24"/>
          <w:lang w:val="en-GB"/>
        </w:rPr>
        <w:t xml:space="preserve"> </w:t>
      </w:r>
      <w:r w:rsidR="009843E1" w:rsidRPr="00955343">
        <w:rPr>
          <w:szCs w:val="24"/>
          <w:lang w:val="en-GB"/>
        </w:rPr>
        <w:t>B</w:t>
      </w:r>
      <w:r w:rsidR="00015DE9" w:rsidRPr="00955343">
        <w:rPr>
          <w:szCs w:val="24"/>
          <w:lang w:val="en-GB"/>
        </w:rPr>
        <w:t>uyer</w:t>
      </w:r>
      <w:r w:rsidR="009843E1" w:rsidRPr="00955343">
        <w:rPr>
          <w:szCs w:val="24"/>
          <w:lang w:val="en-GB"/>
        </w:rPr>
        <w:t xml:space="preserve"> (“Buyer”</w:t>
      </w:r>
      <w:r w:rsidR="009843E1" w:rsidRPr="00955343">
        <w:rPr>
          <w:b/>
          <w:szCs w:val="24"/>
          <w:lang w:val="en-GB"/>
        </w:rPr>
        <w:t xml:space="preserve"> </w:t>
      </w:r>
      <w:r w:rsidR="009843E1" w:rsidRPr="00955343">
        <w:rPr>
          <w:bCs/>
          <w:szCs w:val="24"/>
          <w:lang w:val="en-GB"/>
        </w:rPr>
        <w:t>in this context refers to contracting authority</w:t>
      </w:r>
      <w:r w:rsidR="009843E1" w:rsidRPr="00955343">
        <w:rPr>
          <w:szCs w:val="24"/>
          <w:lang w:val="en-GB"/>
        </w:rPr>
        <w:t>)</w:t>
      </w:r>
    </w:p>
    <w:bookmarkEnd w:id="5"/>
    <w:p w14:paraId="6F681322" w14:textId="6B3E637E" w:rsidR="00B5037A" w:rsidRPr="00955343" w:rsidRDefault="00B5037A" w:rsidP="00491B6B">
      <w:pPr>
        <w:jc w:val="both"/>
        <w:outlineLvl w:val="0"/>
        <w:rPr>
          <w:szCs w:val="24"/>
          <w:lang w:val="en-GB"/>
        </w:rPr>
      </w:pPr>
    </w:p>
    <w:sectPr w:rsidR="00B5037A" w:rsidRPr="00955343" w:rsidSect="00E36507">
      <w:headerReference w:type="default" r:id="rId12"/>
      <w:footerReference w:type="default" r:id="rId13"/>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8E33E" w14:textId="77777777" w:rsidR="001F0EAC" w:rsidRDefault="001F0EAC">
      <w:r>
        <w:separator/>
      </w:r>
    </w:p>
  </w:endnote>
  <w:endnote w:type="continuationSeparator" w:id="0">
    <w:p w14:paraId="16908599" w14:textId="77777777" w:rsidR="001F0EAC" w:rsidRDefault="001F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734F2" w14:textId="77777777" w:rsidR="001F0EAC" w:rsidRDefault="001F0EAC">
      <w:r>
        <w:separator/>
      </w:r>
    </w:p>
  </w:footnote>
  <w:footnote w:type="continuationSeparator" w:id="0">
    <w:p w14:paraId="2455824E" w14:textId="77777777" w:rsidR="001F0EAC" w:rsidRDefault="001F0EAC">
      <w:r>
        <w:continuationSeparator/>
      </w:r>
    </w:p>
  </w:footnote>
  <w:footnote w:id="1">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1" w:history="1">
        <w:r w:rsidR="004973C0" w:rsidRPr="00925185">
          <w:rPr>
            <w:rStyle w:val="Hyperlink"/>
          </w:rPr>
          <w:t>http://data.europa.eu/eli/reg/2024/2509/oj</w:t>
        </w:r>
      </w:hyperlink>
      <w:r w:rsidRPr="00F25B4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5"/>
      <w:gridCol w:w="3125"/>
      <w:gridCol w:w="3125"/>
    </w:tblGrid>
    <w:tr w:rsidR="1D143BEC" w14:paraId="3C20F4A4" w14:textId="77777777" w:rsidTr="1D143BEC">
      <w:trPr>
        <w:trHeight w:val="300"/>
      </w:trPr>
      <w:tc>
        <w:tcPr>
          <w:tcW w:w="3125" w:type="dxa"/>
        </w:tcPr>
        <w:p w14:paraId="1CFA0E78" w14:textId="2AF7B674" w:rsidR="1D143BEC" w:rsidRDefault="1D143BEC" w:rsidP="1D143BEC">
          <w:pPr>
            <w:pStyle w:val="Header"/>
            <w:ind w:left="-115"/>
          </w:pPr>
        </w:p>
      </w:tc>
      <w:tc>
        <w:tcPr>
          <w:tcW w:w="3125" w:type="dxa"/>
        </w:tcPr>
        <w:p w14:paraId="1FC21548" w14:textId="6AF2EF4C" w:rsidR="1D143BEC" w:rsidRDefault="1D143BEC" w:rsidP="1D143BEC">
          <w:pPr>
            <w:pStyle w:val="Header"/>
            <w:jc w:val="center"/>
          </w:pPr>
        </w:p>
      </w:tc>
      <w:tc>
        <w:tcPr>
          <w:tcW w:w="3125" w:type="dxa"/>
        </w:tcPr>
        <w:p w14:paraId="1B95217A" w14:textId="1D00A189" w:rsidR="1D143BEC" w:rsidRDefault="1D143BEC" w:rsidP="1D143BEC">
          <w:pPr>
            <w:pStyle w:val="Header"/>
            <w:ind w:right="-115"/>
            <w:jc w:val="right"/>
          </w:pPr>
        </w:p>
      </w:tc>
    </w:tr>
  </w:tbl>
  <w:p w14:paraId="2BE761CC" w14:textId="3F84BE8B" w:rsidR="1D143BEC" w:rsidRDefault="1D143BEC" w:rsidP="1D143BEC">
    <w:pPr>
      <w:pStyle w:val="Header"/>
    </w:pPr>
  </w:p>
</w:hdr>
</file>

<file path=word/intelligence2.xml><?xml version="1.0" encoding="utf-8"?>
<int2:intelligence xmlns:int2="http://schemas.microsoft.com/office/intelligence/2020/intelligence" xmlns:oel="http://schemas.microsoft.com/office/2019/extlst">
  <int2:observations>
    <int2:textHash int2:hashCode="wXQLhtiovD6Yds" int2:id="YPIz3AUb">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F361E9A"/>
    <w:multiLevelType w:val="multilevel"/>
    <w:tmpl w:val="4FA49E20"/>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6"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4"/>
  </w:num>
  <w:num w:numId="35" w16cid:durableId="1572932208">
    <w:abstractNumId w:val="34"/>
  </w:num>
  <w:num w:numId="36" w16cid:durableId="1302953933">
    <w:abstractNumId w:val="33"/>
  </w:num>
  <w:num w:numId="37" w16cid:durableId="1720745601">
    <w:abstractNumId w:val="37"/>
  </w:num>
  <w:num w:numId="38" w16cid:durableId="637414682">
    <w:abstractNumId w:val="41"/>
  </w:num>
  <w:num w:numId="39" w16cid:durableId="651644446">
    <w:abstractNumId w:val="47"/>
  </w:num>
  <w:num w:numId="40" w16cid:durableId="1165978097">
    <w:abstractNumId w:val="48"/>
  </w:num>
  <w:num w:numId="41" w16cid:durableId="1637220873">
    <w:abstractNumId w:val="42"/>
  </w:num>
  <w:num w:numId="42" w16cid:durableId="739257570">
    <w:abstractNumId w:val="46"/>
  </w:num>
  <w:num w:numId="43" w16cid:durableId="1319268089">
    <w:abstractNumId w:val="38"/>
  </w:num>
  <w:num w:numId="44" w16cid:durableId="1212501573">
    <w:abstractNumId w:val="40"/>
  </w:num>
  <w:num w:numId="45" w16cid:durableId="708259461">
    <w:abstractNumId w:val="45"/>
  </w:num>
  <w:num w:numId="46" w16cid:durableId="340351520">
    <w:abstractNumId w:val="39"/>
  </w:num>
  <w:num w:numId="47" w16cid:durableId="1855076438">
    <w:abstractNumId w:val="43"/>
  </w:num>
  <w:num w:numId="48" w16cid:durableId="137785497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374E7"/>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157D"/>
    <w:rsid w:val="000C390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10D8"/>
    <w:rsid w:val="00135FF0"/>
    <w:rsid w:val="0014405E"/>
    <w:rsid w:val="00144547"/>
    <w:rsid w:val="0015107D"/>
    <w:rsid w:val="00155BF4"/>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5E3"/>
    <w:rsid w:val="001A56BA"/>
    <w:rsid w:val="001B13B1"/>
    <w:rsid w:val="001B2571"/>
    <w:rsid w:val="001C09C9"/>
    <w:rsid w:val="001C3A54"/>
    <w:rsid w:val="001C64F1"/>
    <w:rsid w:val="001D19A6"/>
    <w:rsid w:val="001D55F7"/>
    <w:rsid w:val="001D5DEF"/>
    <w:rsid w:val="001E0BA5"/>
    <w:rsid w:val="001E3023"/>
    <w:rsid w:val="001E50A2"/>
    <w:rsid w:val="001F08D0"/>
    <w:rsid w:val="001F0EAC"/>
    <w:rsid w:val="001F120E"/>
    <w:rsid w:val="001F1546"/>
    <w:rsid w:val="001F47F3"/>
    <w:rsid w:val="001F5D80"/>
    <w:rsid w:val="0020037D"/>
    <w:rsid w:val="00201320"/>
    <w:rsid w:val="00210466"/>
    <w:rsid w:val="00214BD6"/>
    <w:rsid w:val="00215212"/>
    <w:rsid w:val="00221CCE"/>
    <w:rsid w:val="00226829"/>
    <w:rsid w:val="00231106"/>
    <w:rsid w:val="00233B9D"/>
    <w:rsid w:val="00233DDA"/>
    <w:rsid w:val="00247009"/>
    <w:rsid w:val="00250A28"/>
    <w:rsid w:val="00251C2D"/>
    <w:rsid w:val="00251D24"/>
    <w:rsid w:val="002542FD"/>
    <w:rsid w:val="0026025E"/>
    <w:rsid w:val="00266EB9"/>
    <w:rsid w:val="0027025F"/>
    <w:rsid w:val="00276D00"/>
    <w:rsid w:val="00282863"/>
    <w:rsid w:val="00290440"/>
    <w:rsid w:val="00290EBC"/>
    <w:rsid w:val="002976DE"/>
    <w:rsid w:val="00297B55"/>
    <w:rsid w:val="002A254C"/>
    <w:rsid w:val="002B099D"/>
    <w:rsid w:val="002B4419"/>
    <w:rsid w:val="002B627A"/>
    <w:rsid w:val="002B74FD"/>
    <w:rsid w:val="002C26E6"/>
    <w:rsid w:val="002C2D95"/>
    <w:rsid w:val="002D2274"/>
    <w:rsid w:val="002D266E"/>
    <w:rsid w:val="002D4121"/>
    <w:rsid w:val="002D7249"/>
    <w:rsid w:val="002E0CA3"/>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715"/>
    <w:rsid w:val="003F306A"/>
    <w:rsid w:val="003F32FF"/>
    <w:rsid w:val="003F554E"/>
    <w:rsid w:val="0040360C"/>
    <w:rsid w:val="0040443B"/>
    <w:rsid w:val="0042033D"/>
    <w:rsid w:val="00424124"/>
    <w:rsid w:val="00426624"/>
    <w:rsid w:val="0043190A"/>
    <w:rsid w:val="00434A54"/>
    <w:rsid w:val="00435692"/>
    <w:rsid w:val="0043637D"/>
    <w:rsid w:val="0044027B"/>
    <w:rsid w:val="004405D2"/>
    <w:rsid w:val="00447D77"/>
    <w:rsid w:val="0045124A"/>
    <w:rsid w:val="00452327"/>
    <w:rsid w:val="0045494F"/>
    <w:rsid w:val="00461896"/>
    <w:rsid w:val="00462D53"/>
    <w:rsid w:val="00470018"/>
    <w:rsid w:val="00471180"/>
    <w:rsid w:val="00473883"/>
    <w:rsid w:val="0047646C"/>
    <w:rsid w:val="00476D80"/>
    <w:rsid w:val="00477B20"/>
    <w:rsid w:val="00482B9A"/>
    <w:rsid w:val="00484163"/>
    <w:rsid w:val="00484BEE"/>
    <w:rsid w:val="004853B9"/>
    <w:rsid w:val="00485E2F"/>
    <w:rsid w:val="004901C2"/>
    <w:rsid w:val="004911D5"/>
    <w:rsid w:val="00491B6B"/>
    <w:rsid w:val="004957E5"/>
    <w:rsid w:val="004973C0"/>
    <w:rsid w:val="004A079B"/>
    <w:rsid w:val="004A7FEE"/>
    <w:rsid w:val="004B0F8B"/>
    <w:rsid w:val="004B5DCF"/>
    <w:rsid w:val="004C0C9A"/>
    <w:rsid w:val="004C0DB3"/>
    <w:rsid w:val="004C182D"/>
    <w:rsid w:val="004C49B2"/>
    <w:rsid w:val="004C68B3"/>
    <w:rsid w:val="004D3BDA"/>
    <w:rsid w:val="004E083B"/>
    <w:rsid w:val="004E1482"/>
    <w:rsid w:val="004E29A2"/>
    <w:rsid w:val="004E69A4"/>
    <w:rsid w:val="004E7B6E"/>
    <w:rsid w:val="004F00C7"/>
    <w:rsid w:val="004F2332"/>
    <w:rsid w:val="004F2494"/>
    <w:rsid w:val="004F34C4"/>
    <w:rsid w:val="004F34DD"/>
    <w:rsid w:val="004F3BBC"/>
    <w:rsid w:val="004F4A09"/>
    <w:rsid w:val="004F5F9C"/>
    <w:rsid w:val="004F74D1"/>
    <w:rsid w:val="00500794"/>
    <w:rsid w:val="005012DF"/>
    <w:rsid w:val="00502217"/>
    <w:rsid w:val="00502BF3"/>
    <w:rsid w:val="00503CD9"/>
    <w:rsid w:val="005046CD"/>
    <w:rsid w:val="00505437"/>
    <w:rsid w:val="005070DB"/>
    <w:rsid w:val="00507BFE"/>
    <w:rsid w:val="00511119"/>
    <w:rsid w:val="00512C12"/>
    <w:rsid w:val="0051361C"/>
    <w:rsid w:val="0051514D"/>
    <w:rsid w:val="00516C38"/>
    <w:rsid w:val="0052114D"/>
    <w:rsid w:val="00521A14"/>
    <w:rsid w:val="00522393"/>
    <w:rsid w:val="00523826"/>
    <w:rsid w:val="00524367"/>
    <w:rsid w:val="0052474F"/>
    <w:rsid w:val="005327EC"/>
    <w:rsid w:val="00533CE6"/>
    <w:rsid w:val="00540459"/>
    <w:rsid w:val="0054183B"/>
    <w:rsid w:val="00541AC3"/>
    <w:rsid w:val="0055037B"/>
    <w:rsid w:val="00551D0D"/>
    <w:rsid w:val="005558E0"/>
    <w:rsid w:val="0056183E"/>
    <w:rsid w:val="005619DF"/>
    <w:rsid w:val="00565A69"/>
    <w:rsid w:val="00571687"/>
    <w:rsid w:val="00571989"/>
    <w:rsid w:val="00572F15"/>
    <w:rsid w:val="00580588"/>
    <w:rsid w:val="00580B76"/>
    <w:rsid w:val="00581953"/>
    <w:rsid w:val="00582397"/>
    <w:rsid w:val="00583EC9"/>
    <w:rsid w:val="00584BF4"/>
    <w:rsid w:val="00584D96"/>
    <w:rsid w:val="005866D2"/>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F0E1E"/>
    <w:rsid w:val="005F776D"/>
    <w:rsid w:val="00600DF9"/>
    <w:rsid w:val="00600E54"/>
    <w:rsid w:val="00603F87"/>
    <w:rsid w:val="0061336A"/>
    <w:rsid w:val="00626BBA"/>
    <w:rsid w:val="00627C4A"/>
    <w:rsid w:val="00627FB4"/>
    <w:rsid w:val="00630203"/>
    <w:rsid w:val="00637237"/>
    <w:rsid w:val="0064066F"/>
    <w:rsid w:val="00642A14"/>
    <w:rsid w:val="0064390B"/>
    <w:rsid w:val="00651CAF"/>
    <w:rsid w:val="00652EFC"/>
    <w:rsid w:val="006552B5"/>
    <w:rsid w:val="0066121A"/>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2B46"/>
    <w:rsid w:val="006E3377"/>
    <w:rsid w:val="006E625F"/>
    <w:rsid w:val="006F2947"/>
    <w:rsid w:val="006F2AE0"/>
    <w:rsid w:val="006F2E58"/>
    <w:rsid w:val="006F532D"/>
    <w:rsid w:val="006F5A6C"/>
    <w:rsid w:val="006F5FD0"/>
    <w:rsid w:val="00701C42"/>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6C38"/>
    <w:rsid w:val="00756CA3"/>
    <w:rsid w:val="00761673"/>
    <w:rsid w:val="00761893"/>
    <w:rsid w:val="00764C68"/>
    <w:rsid w:val="007653F4"/>
    <w:rsid w:val="00766931"/>
    <w:rsid w:val="007727F3"/>
    <w:rsid w:val="00783B39"/>
    <w:rsid w:val="007955F2"/>
    <w:rsid w:val="00795842"/>
    <w:rsid w:val="00795E5F"/>
    <w:rsid w:val="007960B1"/>
    <w:rsid w:val="007A04AC"/>
    <w:rsid w:val="007A40ED"/>
    <w:rsid w:val="007C136C"/>
    <w:rsid w:val="007C1D71"/>
    <w:rsid w:val="007C201A"/>
    <w:rsid w:val="007C352C"/>
    <w:rsid w:val="007C593F"/>
    <w:rsid w:val="007D29AC"/>
    <w:rsid w:val="007D2FCB"/>
    <w:rsid w:val="007D6292"/>
    <w:rsid w:val="007D761E"/>
    <w:rsid w:val="007E063C"/>
    <w:rsid w:val="007E07F9"/>
    <w:rsid w:val="007E153C"/>
    <w:rsid w:val="007E5045"/>
    <w:rsid w:val="007E52CB"/>
    <w:rsid w:val="007E53CC"/>
    <w:rsid w:val="007E53DA"/>
    <w:rsid w:val="007F095B"/>
    <w:rsid w:val="007F0984"/>
    <w:rsid w:val="007F1048"/>
    <w:rsid w:val="007F5383"/>
    <w:rsid w:val="008001B4"/>
    <w:rsid w:val="00800827"/>
    <w:rsid w:val="008040AA"/>
    <w:rsid w:val="00805ECD"/>
    <w:rsid w:val="00814DD9"/>
    <w:rsid w:val="008162F6"/>
    <w:rsid w:val="008240EA"/>
    <w:rsid w:val="008272C0"/>
    <w:rsid w:val="0083205A"/>
    <w:rsid w:val="008323D3"/>
    <w:rsid w:val="008351FF"/>
    <w:rsid w:val="00845D2E"/>
    <w:rsid w:val="00851792"/>
    <w:rsid w:val="00853875"/>
    <w:rsid w:val="00855191"/>
    <w:rsid w:val="00855235"/>
    <w:rsid w:val="00860295"/>
    <w:rsid w:val="00861719"/>
    <w:rsid w:val="008777A8"/>
    <w:rsid w:val="0088068C"/>
    <w:rsid w:val="00881EBE"/>
    <w:rsid w:val="00892A43"/>
    <w:rsid w:val="008938FF"/>
    <w:rsid w:val="00894E29"/>
    <w:rsid w:val="00895419"/>
    <w:rsid w:val="0089693D"/>
    <w:rsid w:val="008A1514"/>
    <w:rsid w:val="008A377D"/>
    <w:rsid w:val="008A3A4E"/>
    <w:rsid w:val="008A42CB"/>
    <w:rsid w:val="008A6919"/>
    <w:rsid w:val="008C0369"/>
    <w:rsid w:val="008C2513"/>
    <w:rsid w:val="008C3178"/>
    <w:rsid w:val="008C5B63"/>
    <w:rsid w:val="008C613E"/>
    <w:rsid w:val="008C68A0"/>
    <w:rsid w:val="008D02FF"/>
    <w:rsid w:val="008D110C"/>
    <w:rsid w:val="008D1243"/>
    <w:rsid w:val="008D243C"/>
    <w:rsid w:val="008D5E6D"/>
    <w:rsid w:val="008E2D12"/>
    <w:rsid w:val="008F0ADE"/>
    <w:rsid w:val="008F13BB"/>
    <w:rsid w:val="008F4ED2"/>
    <w:rsid w:val="008F66E7"/>
    <w:rsid w:val="009044E4"/>
    <w:rsid w:val="0090546A"/>
    <w:rsid w:val="009055F3"/>
    <w:rsid w:val="009066B6"/>
    <w:rsid w:val="00907556"/>
    <w:rsid w:val="00913817"/>
    <w:rsid w:val="00924137"/>
    <w:rsid w:val="00925F7F"/>
    <w:rsid w:val="0092731B"/>
    <w:rsid w:val="00941EAC"/>
    <w:rsid w:val="00947EF4"/>
    <w:rsid w:val="00952960"/>
    <w:rsid w:val="00954440"/>
    <w:rsid w:val="00955343"/>
    <w:rsid w:val="00960A2B"/>
    <w:rsid w:val="009707C4"/>
    <w:rsid w:val="00970B01"/>
    <w:rsid w:val="00971CC5"/>
    <w:rsid w:val="00971ED2"/>
    <w:rsid w:val="00977AA0"/>
    <w:rsid w:val="00982B9C"/>
    <w:rsid w:val="009843E1"/>
    <w:rsid w:val="009874BD"/>
    <w:rsid w:val="009900DD"/>
    <w:rsid w:val="00990B40"/>
    <w:rsid w:val="00991002"/>
    <w:rsid w:val="0099469E"/>
    <w:rsid w:val="009B06B5"/>
    <w:rsid w:val="009B0DBF"/>
    <w:rsid w:val="009B29B1"/>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05752"/>
    <w:rsid w:val="00A11931"/>
    <w:rsid w:val="00A163C7"/>
    <w:rsid w:val="00A171EA"/>
    <w:rsid w:val="00A22177"/>
    <w:rsid w:val="00A2314D"/>
    <w:rsid w:val="00A23D8B"/>
    <w:rsid w:val="00A2523F"/>
    <w:rsid w:val="00A268C2"/>
    <w:rsid w:val="00A32CC9"/>
    <w:rsid w:val="00A350E6"/>
    <w:rsid w:val="00A35C73"/>
    <w:rsid w:val="00A36269"/>
    <w:rsid w:val="00A433A6"/>
    <w:rsid w:val="00A43E7A"/>
    <w:rsid w:val="00A46ED3"/>
    <w:rsid w:val="00A525AF"/>
    <w:rsid w:val="00A52779"/>
    <w:rsid w:val="00A52917"/>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08C9"/>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01D0"/>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25FD"/>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30E2"/>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8296E"/>
    <w:rsid w:val="00C83C65"/>
    <w:rsid w:val="00C840D0"/>
    <w:rsid w:val="00C90172"/>
    <w:rsid w:val="00C91095"/>
    <w:rsid w:val="00C92E85"/>
    <w:rsid w:val="00C9751F"/>
    <w:rsid w:val="00C9783F"/>
    <w:rsid w:val="00CA3B1B"/>
    <w:rsid w:val="00CA58B5"/>
    <w:rsid w:val="00CA5D4B"/>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0765"/>
    <w:rsid w:val="00D62A8B"/>
    <w:rsid w:val="00D63821"/>
    <w:rsid w:val="00D640F5"/>
    <w:rsid w:val="00D674F6"/>
    <w:rsid w:val="00D67CD8"/>
    <w:rsid w:val="00D67F00"/>
    <w:rsid w:val="00D714E2"/>
    <w:rsid w:val="00D71ECD"/>
    <w:rsid w:val="00D76090"/>
    <w:rsid w:val="00D80D74"/>
    <w:rsid w:val="00D82AA0"/>
    <w:rsid w:val="00D8779C"/>
    <w:rsid w:val="00D92FB8"/>
    <w:rsid w:val="00D936F1"/>
    <w:rsid w:val="00DA098F"/>
    <w:rsid w:val="00DA0ABA"/>
    <w:rsid w:val="00DA334D"/>
    <w:rsid w:val="00DB0E68"/>
    <w:rsid w:val="00DB35A9"/>
    <w:rsid w:val="00DB711B"/>
    <w:rsid w:val="00DC0253"/>
    <w:rsid w:val="00DC3470"/>
    <w:rsid w:val="00DC4F70"/>
    <w:rsid w:val="00DC6C9C"/>
    <w:rsid w:val="00DC753D"/>
    <w:rsid w:val="00DD0CD4"/>
    <w:rsid w:val="00DD6CBD"/>
    <w:rsid w:val="00DD759E"/>
    <w:rsid w:val="00DD7C06"/>
    <w:rsid w:val="00DE1061"/>
    <w:rsid w:val="00DE2699"/>
    <w:rsid w:val="00DE28AE"/>
    <w:rsid w:val="00DE7B12"/>
    <w:rsid w:val="00DF0A23"/>
    <w:rsid w:val="00E06009"/>
    <w:rsid w:val="00E13057"/>
    <w:rsid w:val="00E13ED4"/>
    <w:rsid w:val="00E1782A"/>
    <w:rsid w:val="00E25542"/>
    <w:rsid w:val="00E2770C"/>
    <w:rsid w:val="00E30BB5"/>
    <w:rsid w:val="00E31447"/>
    <w:rsid w:val="00E334FC"/>
    <w:rsid w:val="00E35FC7"/>
    <w:rsid w:val="00E36507"/>
    <w:rsid w:val="00E422A2"/>
    <w:rsid w:val="00E4557B"/>
    <w:rsid w:val="00E46516"/>
    <w:rsid w:val="00E51C35"/>
    <w:rsid w:val="00E54E16"/>
    <w:rsid w:val="00E610AF"/>
    <w:rsid w:val="00E65B26"/>
    <w:rsid w:val="00E734C8"/>
    <w:rsid w:val="00E77C5B"/>
    <w:rsid w:val="00E813B7"/>
    <w:rsid w:val="00E81F05"/>
    <w:rsid w:val="00E82874"/>
    <w:rsid w:val="00E86037"/>
    <w:rsid w:val="00E87E9A"/>
    <w:rsid w:val="00E9047D"/>
    <w:rsid w:val="00E95E44"/>
    <w:rsid w:val="00EA1EB0"/>
    <w:rsid w:val="00EA399C"/>
    <w:rsid w:val="00EB2E03"/>
    <w:rsid w:val="00EB32FA"/>
    <w:rsid w:val="00EB3CCA"/>
    <w:rsid w:val="00EB3FF8"/>
    <w:rsid w:val="00EB4C19"/>
    <w:rsid w:val="00EB6589"/>
    <w:rsid w:val="00EC49EC"/>
    <w:rsid w:val="00EC64BA"/>
    <w:rsid w:val="00ED2177"/>
    <w:rsid w:val="00ED3B60"/>
    <w:rsid w:val="00ED48A8"/>
    <w:rsid w:val="00EE2707"/>
    <w:rsid w:val="00EE6E92"/>
    <w:rsid w:val="00EF03C9"/>
    <w:rsid w:val="00EF0A8C"/>
    <w:rsid w:val="00EF2B16"/>
    <w:rsid w:val="00EF5C07"/>
    <w:rsid w:val="00EF6A28"/>
    <w:rsid w:val="00EF6FBF"/>
    <w:rsid w:val="00EF74CF"/>
    <w:rsid w:val="00F0195F"/>
    <w:rsid w:val="00F05BF1"/>
    <w:rsid w:val="00F10E8E"/>
    <w:rsid w:val="00F1113D"/>
    <w:rsid w:val="00F14FB2"/>
    <w:rsid w:val="00F209A9"/>
    <w:rsid w:val="00F233FF"/>
    <w:rsid w:val="00F25B4D"/>
    <w:rsid w:val="00F27556"/>
    <w:rsid w:val="00F27C45"/>
    <w:rsid w:val="00F31DC5"/>
    <w:rsid w:val="00F34407"/>
    <w:rsid w:val="00F3539A"/>
    <w:rsid w:val="00F54A52"/>
    <w:rsid w:val="00F60A90"/>
    <w:rsid w:val="00F646C6"/>
    <w:rsid w:val="00F72D9F"/>
    <w:rsid w:val="00F7452A"/>
    <w:rsid w:val="00F76D55"/>
    <w:rsid w:val="00F800AF"/>
    <w:rsid w:val="00F82AA4"/>
    <w:rsid w:val="00F83751"/>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6859"/>
    <w:rsid w:val="00FF77D7"/>
    <w:rsid w:val="02D31938"/>
    <w:rsid w:val="064E7810"/>
    <w:rsid w:val="07B8FCB5"/>
    <w:rsid w:val="0AA77CED"/>
    <w:rsid w:val="0AFBF2B8"/>
    <w:rsid w:val="12DA06B8"/>
    <w:rsid w:val="12E180FE"/>
    <w:rsid w:val="138617FB"/>
    <w:rsid w:val="143FD6BE"/>
    <w:rsid w:val="1563888B"/>
    <w:rsid w:val="18D7B64A"/>
    <w:rsid w:val="1AB23823"/>
    <w:rsid w:val="1B86D9DD"/>
    <w:rsid w:val="1D143BEC"/>
    <w:rsid w:val="24B5BE23"/>
    <w:rsid w:val="25ED8829"/>
    <w:rsid w:val="2C5D514D"/>
    <w:rsid w:val="2EABD33C"/>
    <w:rsid w:val="32F5A982"/>
    <w:rsid w:val="338F93B2"/>
    <w:rsid w:val="3AD6E647"/>
    <w:rsid w:val="3C848D1F"/>
    <w:rsid w:val="405D287C"/>
    <w:rsid w:val="43713C72"/>
    <w:rsid w:val="468A8890"/>
    <w:rsid w:val="4C2990A5"/>
    <w:rsid w:val="50F55321"/>
    <w:rsid w:val="536F3317"/>
    <w:rsid w:val="5D7D06DA"/>
    <w:rsid w:val="62532D5A"/>
    <w:rsid w:val="62B46286"/>
    <w:rsid w:val="661EDE6B"/>
    <w:rsid w:val="668B4E15"/>
    <w:rsid w:val="6CA1557E"/>
    <w:rsid w:val="7389FC89"/>
    <w:rsid w:val="764F7CD0"/>
    <w:rsid w:val="795E3F61"/>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eas.europa.eu/eubam-liby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3EE6F-ECE1-4B23-8EB6-807F9D23166D}">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D01439C5-0666-4682-A8FD-5489503CAF94}">
  <ds:schemaRefs>
    <ds:schemaRef ds:uri="http://schemas.microsoft.com/sharepoint/v3/contenttype/forms"/>
  </ds:schemaRefs>
</ds:datastoreItem>
</file>

<file path=customXml/itemProps3.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4.xml><?xml version="1.0" encoding="utf-8"?>
<ds:datastoreItem xmlns:ds="http://schemas.openxmlformats.org/officeDocument/2006/customXml" ds:itemID="{0FB3D79D-5A6F-4A5B-9AC1-84B2EE2B5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514</Words>
  <Characters>2931</Characters>
  <Application>Microsoft Office Word</Application>
  <DocSecurity>0</DocSecurity>
  <Lines>24</Lines>
  <Paragraphs>6</Paragraphs>
  <ScaleCrop>false</ScaleCrop>
  <Company>European Commission</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Alhussen Saad</cp:lastModifiedBy>
  <cp:revision>74</cp:revision>
  <cp:lastPrinted>2024-01-16T09:06:00Z</cp:lastPrinted>
  <dcterms:created xsi:type="dcterms:W3CDTF">2025-03-19T21:58:00Z</dcterms:created>
  <dcterms:modified xsi:type="dcterms:W3CDTF">2026-07-14T10:28:00Z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